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663E7520" w14:textId="77777777" w:rsidR="00B839B9" w:rsidRPr="00C02767" w:rsidRDefault="005C00F6" w:rsidP="00B839B9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  <w:r w:rsidRPr="00C02767">
        <w:rPr>
          <w:noProof/>
        </w:rPr>
        <w:drawing>
          <wp:anchor distT="0" distB="0" distL="114300" distR="114300" simplePos="0" relativeHeight="251663360" behindDoc="0" locked="0" layoutInCell="1" allowOverlap="1" wp14:anchorId="02CB9603" wp14:editId="5746AF34">
            <wp:simplePos x="0" y="0"/>
            <wp:positionH relativeFrom="column">
              <wp:posOffset>2679700</wp:posOffset>
            </wp:positionH>
            <wp:positionV relativeFrom="paragraph">
              <wp:posOffset>106045</wp:posOffset>
            </wp:positionV>
            <wp:extent cx="511810" cy="690880"/>
            <wp:effectExtent l="0" t="0" r="0" b="0"/>
            <wp:wrapSquare wrapText="left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11810" cy="6908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05204BEF" w14:textId="77777777" w:rsidR="005E6BDB" w:rsidRPr="00C02767" w:rsidRDefault="005E6BDB" w:rsidP="00307E68">
      <w:pPr>
        <w:jc w:val="both"/>
        <w:rPr>
          <w:b/>
          <w:sz w:val="28"/>
          <w:szCs w:val="28"/>
          <w:lang w:val="uk-UA"/>
        </w:rPr>
      </w:pPr>
    </w:p>
    <w:p w14:paraId="430DB43D" w14:textId="77777777" w:rsidR="00B839B9" w:rsidRPr="00C02767" w:rsidRDefault="00B839B9" w:rsidP="00B839B9">
      <w:pPr>
        <w:pStyle w:val="4"/>
        <w:spacing w:before="0"/>
        <w:jc w:val="center"/>
        <w:rPr>
          <w:sz w:val="28"/>
          <w:szCs w:val="28"/>
        </w:rPr>
      </w:pPr>
    </w:p>
    <w:p w14:paraId="7FC86CA3" w14:textId="77777777" w:rsidR="00B839B9" w:rsidRPr="00C02767" w:rsidRDefault="00B839B9" w:rsidP="00B839B9">
      <w:pPr>
        <w:tabs>
          <w:tab w:val="left" w:pos="4050"/>
          <w:tab w:val="center" w:pos="4897"/>
        </w:tabs>
        <w:jc w:val="center"/>
        <w:rPr>
          <w:b/>
          <w:sz w:val="28"/>
          <w:szCs w:val="28"/>
        </w:rPr>
      </w:pPr>
    </w:p>
    <w:p w14:paraId="46FC994F" w14:textId="77777777" w:rsidR="00B839B9" w:rsidRPr="00C02767" w:rsidRDefault="00B839B9" w:rsidP="005C00F6">
      <w:pPr>
        <w:pStyle w:val="paragraph"/>
        <w:spacing w:before="0" w:after="0"/>
        <w:jc w:val="center"/>
        <w:rPr>
          <w:b/>
          <w:bCs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>УКРАЇНА</w:t>
      </w:r>
    </w:p>
    <w:p w14:paraId="63923B59" w14:textId="77777777" w:rsidR="00B839B9" w:rsidRPr="00C02767" w:rsidRDefault="00B839B9" w:rsidP="00B839B9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</w:rPr>
        <w:t>ПОГРЕБИЩЕНСЬКА МІСЬКА РАДА</w:t>
      </w:r>
    </w:p>
    <w:p w14:paraId="7BFBA264" w14:textId="77777777" w:rsidR="00B839B9" w:rsidRPr="00C02767" w:rsidRDefault="00B839B9" w:rsidP="00B839B9">
      <w:pPr>
        <w:jc w:val="center"/>
        <w:rPr>
          <w:rStyle w:val="normaltextrun"/>
          <w:b/>
          <w:sz w:val="28"/>
          <w:szCs w:val="28"/>
          <w:lang w:val="uk-UA"/>
        </w:rPr>
      </w:pPr>
      <w:r w:rsidRPr="00C02767">
        <w:rPr>
          <w:rStyle w:val="normaltextrun"/>
          <w:b/>
          <w:sz w:val="28"/>
          <w:szCs w:val="28"/>
          <w:lang w:val="uk-UA"/>
        </w:rPr>
        <w:t>ВІННИЦЬКОГО РАЙОНУ  ВІННИЦЬКОЇ ОБЛАСТІ</w:t>
      </w:r>
    </w:p>
    <w:p w14:paraId="7F91C717" w14:textId="77777777" w:rsidR="00B839B9" w:rsidRPr="00C02767" w:rsidRDefault="00B839B9" w:rsidP="00B839B9">
      <w:pPr>
        <w:jc w:val="center"/>
        <w:rPr>
          <w:rStyle w:val="eop"/>
          <w:b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>ВИКОНАВЧИЙ КОМІТЕТ</w:t>
      </w:r>
    </w:p>
    <w:p w14:paraId="168FCBCC" w14:textId="77777777" w:rsidR="00B839B9" w:rsidRPr="00C02767" w:rsidRDefault="00B839B9" w:rsidP="00B839B9">
      <w:pPr>
        <w:jc w:val="center"/>
        <w:rPr>
          <w:rStyle w:val="normaltextrun"/>
          <w:b/>
          <w:sz w:val="28"/>
          <w:szCs w:val="28"/>
          <w:lang w:val="uk-UA"/>
        </w:rPr>
      </w:pPr>
    </w:p>
    <w:p w14:paraId="258A1020" w14:textId="77777777" w:rsidR="00B839B9" w:rsidRPr="00C02767" w:rsidRDefault="00B839B9" w:rsidP="00B839B9">
      <w:pPr>
        <w:jc w:val="center"/>
        <w:rPr>
          <w:rStyle w:val="normaltextrun"/>
          <w:b/>
          <w:bCs/>
          <w:sz w:val="28"/>
          <w:szCs w:val="28"/>
        </w:rPr>
      </w:pPr>
      <w:r w:rsidRPr="00C02767">
        <w:rPr>
          <w:rStyle w:val="normaltextrun"/>
          <w:b/>
          <w:sz w:val="28"/>
          <w:szCs w:val="28"/>
        </w:rPr>
        <w:t xml:space="preserve">Р І Ш Е Н </w:t>
      </w:r>
      <w:proofErr w:type="spellStart"/>
      <w:r w:rsidRPr="00C02767">
        <w:rPr>
          <w:rStyle w:val="normaltextrun"/>
          <w:b/>
          <w:sz w:val="28"/>
          <w:szCs w:val="28"/>
        </w:rPr>
        <w:t>Н</w:t>
      </w:r>
      <w:proofErr w:type="spellEnd"/>
      <w:r w:rsidRPr="00C02767">
        <w:rPr>
          <w:rStyle w:val="normaltextrun"/>
          <w:b/>
          <w:sz w:val="28"/>
          <w:szCs w:val="28"/>
        </w:rPr>
        <w:t xml:space="preserve"> Я </w:t>
      </w:r>
    </w:p>
    <w:p w14:paraId="3C996C40" w14:textId="77777777" w:rsidR="00B839B9" w:rsidRPr="00C02767" w:rsidRDefault="00B839B9" w:rsidP="00B839B9">
      <w:pPr>
        <w:jc w:val="center"/>
        <w:rPr>
          <w:rStyle w:val="normaltextrun"/>
          <w:b/>
          <w:bCs/>
          <w:sz w:val="28"/>
          <w:szCs w:val="28"/>
        </w:rPr>
      </w:pPr>
    </w:p>
    <w:p w14:paraId="64DA97CF" w14:textId="3F0F172C" w:rsidR="00B839B9" w:rsidRPr="005E7670" w:rsidRDefault="005E7670" w:rsidP="00B839B9">
      <w:pPr>
        <w:jc w:val="both"/>
        <w:rPr>
          <w:rStyle w:val="normaltextrun"/>
          <w:bCs/>
          <w:sz w:val="28"/>
          <w:szCs w:val="28"/>
          <w:lang w:val="uk-UA"/>
        </w:rPr>
      </w:pPr>
      <w:r>
        <w:rPr>
          <w:rStyle w:val="normaltextrun"/>
          <w:bCs/>
          <w:sz w:val="28"/>
          <w:szCs w:val="28"/>
          <w:lang w:val="uk-UA"/>
        </w:rPr>
        <w:t xml:space="preserve">12 березня </w:t>
      </w:r>
      <w:r w:rsidR="00B839B9" w:rsidRPr="00C02767">
        <w:rPr>
          <w:rStyle w:val="normaltextrun"/>
          <w:bCs/>
          <w:sz w:val="28"/>
          <w:szCs w:val="28"/>
        </w:rPr>
        <w:t>202</w:t>
      </w:r>
      <w:r w:rsidR="00B839B9" w:rsidRPr="00C02767">
        <w:rPr>
          <w:rStyle w:val="normaltextrun"/>
          <w:bCs/>
          <w:sz w:val="28"/>
          <w:szCs w:val="28"/>
          <w:lang w:val="uk-UA"/>
        </w:rPr>
        <w:t>6</w:t>
      </w:r>
      <w:r w:rsidR="00B839B9" w:rsidRPr="00C02767">
        <w:rPr>
          <w:rStyle w:val="normaltextrun"/>
          <w:bCs/>
          <w:sz w:val="28"/>
          <w:szCs w:val="28"/>
        </w:rPr>
        <w:t xml:space="preserve"> року    </w:t>
      </w:r>
      <w:r w:rsidR="00B839B9" w:rsidRPr="00C02767">
        <w:rPr>
          <w:rStyle w:val="normaltextrun"/>
          <w:bCs/>
          <w:sz w:val="28"/>
          <w:szCs w:val="28"/>
          <w:lang w:val="uk-UA"/>
        </w:rPr>
        <w:t xml:space="preserve">     </w:t>
      </w:r>
      <w:r w:rsidR="00B839B9" w:rsidRPr="00C02767">
        <w:rPr>
          <w:rStyle w:val="normaltextrun"/>
          <w:bCs/>
          <w:sz w:val="28"/>
          <w:szCs w:val="28"/>
        </w:rPr>
        <w:t xml:space="preserve">  </w:t>
      </w:r>
      <w:r w:rsidR="00B839B9" w:rsidRPr="00C02767">
        <w:rPr>
          <w:rStyle w:val="normaltextrun"/>
          <w:bCs/>
          <w:sz w:val="28"/>
          <w:szCs w:val="28"/>
          <w:lang w:val="uk-UA"/>
        </w:rPr>
        <w:t xml:space="preserve"> </w:t>
      </w:r>
      <w:r>
        <w:rPr>
          <w:rStyle w:val="normaltextrun"/>
          <w:bCs/>
          <w:sz w:val="28"/>
          <w:szCs w:val="28"/>
          <w:lang w:val="uk-UA"/>
        </w:rPr>
        <w:t xml:space="preserve">     </w:t>
      </w:r>
      <w:r w:rsidR="00B839B9" w:rsidRPr="00C02767">
        <w:rPr>
          <w:rStyle w:val="normaltextrun"/>
          <w:bCs/>
          <w:sz w:val="28"/>
          <w:szCs w:val="28"/>
          <w:lang w:val="uk-UA"/>
        </w:rPr>
        <w:t xml:space="preserve"> м.</w:t>
      </w:r>
      <w:r w:rsidR="00B839B9" w:rsidRPr="00C02767">
        <w:rPr>
          <w:rStyle w:val="normaltextrun"/>
          <w:bCs/>
          <w:sz w:val="28"/>
          <w:szCs w:val="28"/>
        </w:rPr>
        <w:t xml:space="preserve"> Погребище       </w:t>
      </w:r>
      <w:r w:rsidR="00B839B9" w:rsidRPr="00C02767">
        <w:rPr>
          <w:rStyle w:val="normaltextrun"/>
          <w:bCs/>
          <w:sz w:val="28"/>
          <w:szCs w:val="28"/>
          <w:lang w:val="uk-UA"/>
        </w:rPr>
        <w:t xml:space="preserve">   </w:t>
      </w:r>
      <w:r w:rsidR="00B839B9" w:rsidRPr="00C02767">
        <w:rPr>
          <w:rStyle w:val="normaltextrun"/>
          <w:bCs/>
          <w:sz w:val="28"/>
          <w:szCs w:val="28"/>
        </w:rPr>
        <w:t xml:space="preserve">              </w:t>
      </w:r>
      <w:r>
        <w:rPr>
          <w:rStyle w:val="normaltextrun"/>
          <w:bCs/>
          <w:sz w:val="28"/>
          <w:szCs w:val="28"/>
          <w:lang w:val="uk-UA"/>
        </w:rPr>
        <w:t xml:space="preserve">        </w:t>
      </w:r>
      <w:r w:rsidR="00B839B9" w:rsidRPr="00C02767">
        <w:rPr>
          <w:rStyle w:val="normaltextrun"/>
          <w:bCs/>
          <w:sz w:val="28"/>
          <w:szCs w:val="28"/>
        </w:rPr>
        <w:t xml:space="preserve">    </w:t>
      </w:r>
      <w:r>
        <w:rPr>
          <w:rStyle w:val="normaltextrun"/>
          <w:bCs/>
          <w:sz w:val="28"/>
          <w:szCs w:val="28"/>
        </w:rPr>
        <w:t>№</w:t>
      </w:r>
      <w:r>
        <w:rPr>
          <w:rStyle w:val="normaltextrun"/>
          <w:bCs/>
          <w:sz w:val="28"/>
          <w:szCs w:val="28"/>
          <w:lang w:val="uk-UA"/>
        </w:rPr>
        <w:t xml:space="preserve"> 136</w:t>
      </w:r>
    </w:p>
    <w:p w14:paraId="30FEC1C2" w14:textId="77777777" w:rsidR="00B839B9" w:rsidRPr="00C02767" w:rsidRDefault="00B839B9" w:rsidP="00B839B9">
      <w:pPr>
        <w:rPr>
          <w:b/>
          <w:bCs/>
          <w:sz w:val="28"/>
          <w:szCs w:val="28"/>
          <w:lang w:val="uk-UA"/>
        </w:rPr>
      </w:pPr>
    </w:p>
    <w:p w14:paraId="385BF5FC" w14:textId="77777777" w:rsidR="00B839B9" w:rsidRPr="00C02767" w:rsidRDefault="00B839B9" w:rsidP="00B839B9">
      <w:pPr>
        <w:rPr>
          <w:b/>
          <w:sz w:val="28"/>
          <w:szCs w:val="28"/>
          <w:lang w:val="uk-UA"/>
        </w:rPr>
      </w:pPr>
      <w:r w:rsidRPr="00C02767">
        <w:rPr>
          <w:b/>
          <w:bCs/>
          <w:sz w:val="28"/>
          <w:szCs w:val="28"/>
          <w:lang w:val="uk-UA"/>
        </w:rPr>
        <w:t xml:space="preserve">Про надання дозволу на </w:t>
      </w:r>
      <w:r w:rsidRPr="00C02767">
        <w:rPr>
          <w:b/>
          <w:sz w:val="28"/>
          <w:szCs w:val="28"/>
          <w:lang w:val="uk-UA"/>
        </w:rPr>
        <w:t xml:space="preserve">передачу майна </w:t>
      </w:r>
    </w:p>
    <w:p w14:paraId="3AF89B77" w14:textId="77777777" w:rsidR="00B839B9" w:rsidRPr="00C02767" w:rsidRDefault="00B839B9" w:rsidP="00B839B9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з балансу відділу освіти Погребищенської міської ради </w:t>
      </w:r>
    </w:p>
    <w:p w14:paraId="6E70F2AE" w14:textId="77777777" w:rsidR="00B839B9" w:rsidRPr="00C02767" w:rsidRDefault="00B839B9" w:rsidP="00B839B9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на баланс комунального закладу</w:t>
      </w:r>
    </w:p>
    <w:p w14:paraId="7E1ADDDD" w14:textId="77777777" w:rsidR="00B839B9" w:rsidRPr="00C02767" w:rsidRDefault="00B839B9" w:rsidP="00B839B9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«</w:t>
      </w:r>
      <w:proofErr w:type="spellStart"/>
      <w:r w:rsidRPr="00C02767">
        <w:rPr>
          <w:b/>
          <w:sz w:val="28"/>
          <w:szCs w:val="28"/>
          <w:lang w:val="uk-UA"/>
        </w:rPr>
        <w:t>Дзюньківський</w:t>
      </w:r>
      <w:proofErr w:type="spellEnd"/>
      <w:r w:rsidRPr="00C02767">
        <w:rPr>
          <w:b/>
          <w:sz w:val="28"/>
          <w:szCs w:val="28"/>
          <w:lang w:val="uk-UA"/>
        </w:rPr>
        <w:t xml:space="preserve"> заклад дошкільної освіти» </w:t>
      </w:r>
    </w:p>
    <w:p w14:paraId="67BE73C6" w14:textId="77777777" w:rsidR="00B839B9" w:rsidRPr="00C02767" w:rsidRDefault="00B839B9" w:rsidP="00B839B9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>Погребищенської міської ради</w:t>
      </w:r>
    </w:p>
    <w:p w14:paraId="106C62F3" w14:textId="77777777" w:rsidR="00B839B9" w:rsidRPr="00C02767" w:rsidRDefault="00B839B9" w:rsidP="00B839B9">
      <w:pPr>
        <w:rPr>
          <w:b/>
          <w:sz w:val="28"/>
          <w:szCs w:val="28"/>
          <w:lang w:val="uk-UA"/>
        </w:rPr>
      </w:pPr>
      <w:r w:rsidRPr="00C02767">
        <w:rPr>
          <w:b/>
          <w:sz w:val="28"/>
          <w:szCs w:val="28"/>
          <w:lang w:val="uk-UA"/>
        </w:rPr>
        <w:t xml:space="preserve">Вінницького району Вінницької області  </w:t>
      </w:r>
    </w:p>
    <w:p w14:paraId="291CCCF6" w14:textId="77777777" w:rsidR="00B839B9" w:rsidRPr="00C02767" w:rsidRDefault="00B839B9" w:rsidP="00B839B9">
      <w:pPr>
        <w:jc w:val="both"/>
        <w:rPr>
          <w:b/>
          <w:bCs/>
          <w:sz w:val="28"/>
          <w:szCs w:val="28"/>
          <w:lang w:val="uk-UA"/>
        </w:rPr>
      </w:pPr>
    </w:p>
    <w:p w14:paraId="50EFB42F" w14:textId="54D89F56" w:rsidR="005C00F6" w:rsidRPr="00C02767" w:rsidRDefault="00B839B9" w:rsidP="005C00F6">
      <w:pPr>
        <w:jc w:val="both"/>
        <w:rPr>
          <w:sz w:val="28"/>
          <w:szCs w:val="28"/>
          <w:lang w:val="uk-UA"/>
        </w:rPr>
      </w:pPr>
      <w:r w:rsidRPr="00C02767">
        <w:rPr>
          <w:bCs/>
          <w:sz w:val="28"/>
          <w:szCs w:val="28"/>
          <w:lang w:val="uk-UA"/>
        </w:rPr>
        <w:t xml:space="preserve">       </w:t>
      </w:r>
      <w:r w:rsidR="005C00F6" w:rsidRPr="00C02767">
        <w:rPr>
          <w:bCs/>
          <w:sz w:val="28"/>
          <w:szCs w:val="28"/>
          <w:lang w:val="uk-UA"/>
        </w:rPr>
        <w:t xml:space="preserve">       </w:t>
      </w:r>
      <w:r w:rsidR="005C00F6" w:rsidRPr="00C02767">
        <w:rPr>
          <w:sz w:val="28"/>
          <w:szCs w:val="28"/>
          <w:lang w:val="uk-UA"/>
        </w:rPr>
        <w:t xml:space="preserve">Керуючись статтею 29, частиною першою статті 52, частиною шостою  статті 59 Закону України «Про місцеве самоврядування в Україні», </w:t>
      </w:r>
      <w:r w:rsidR="005C00F6">
        <w:rPr>
          <w:sz w:val="28"/>
          <w:szCs w:val="28"/>
          <w:lang w:val="uk-UA"/>
        </w:rPr>
        <w:t xml:space="preserve">рішенням Погребищенської міської ради   </w:t>
      </w:r>
      <w:r w:rsidR="005C00F6" w:rsidRPr="00C02767">
        <w:rPr>
          <w:sz w:val="28"/>
          <w:szCs w:val="28"/>
          <w:lang w:val="uk-UA"/>
        </w:rPr>
        <w:t>від 12 грудня 2025 року №1118 Про надання фінансової автономії комунальним закладам та установам галузі освіти</w:t>
      </w:r>
      <w:r w:rsidR="00087A74">
        <w:rPr>
          <w:sz w:val="28"/>
          <w:szCs w:val="28"/>
          <w:lang w:val="uk-UA"/>
        </w:rPr>
        <w:t xml:space="preserve"> 85 сесії</w:t>
      </w:r>
      <w:r w:rsidR="005C00F6" w:rsidRPr="00C02767">
        <w:rPr>
          <w:sz w:val="28"/>
          <w:szCs w:val="28"/>
          <w:lang w:val="uk-UA"/>
        </w:rPr>
        <w:t xml:space="preserve"> П</w:t>
      </w:r>
      <w:r w:rsidR="005C00F6" w:rsidRPr="00C02767">
        <w:rPr>
          <w:sz w:val="28"/>
          <w:szCs w:val="28"/>
          <w:shd w:val="clear" w:color="auto" w:fill="FFFFFF"/>
          <w:lang w:val="uk-UA"/>
        </w:rPr>
        <w:t>огребищенської міської ради</w:t>
      </w:r>
      <w:r w:rsidR="005C00F6">
        <w:rPr>
          <w:b/>
          <w:sz w:val="28"/>
          <w:szCs w:val="28"/>
          <w:shd w:val="clear" w:color="auto" w:fill="FFFFFF"/>
          <w:lang w:val="uk-UA"/>
        </w:rPr>
        <w:t xml:space="preserve">, </w:t>
      </w:r>
      <w:r w:rsidR="005C00F6" w:rsidRPr="00C02767">
        <w:rPr>
          <w:sz w:val="28"/>
          <w:szCs w:val="28"/>
          <w:lang w:val="uk-UA"/>
        </w:rPr>
        <w:t>розділом ІІІ Положення про списання майна комунальної власності Погребищенської територіальної громади, затвердженого рішенням 8 сесії Погребищенської міської ради  8 скликання від 08 квітня 2021 року №140-8-8/581, враховуючи звернення</w:t>
      </w:r>
      <w:r w:rsidR="005C00F6">
        <w:rPr>
          <w:sz w:val="28"/>
          <w:szCs w:val="28"/>
          <w:lang w:val="uk-UA"/>
        </w:rPr>
        <w:t xml:space="preserve"> комунального закладу</w:t>
      </w:r>
      <w:r w:rsidR="005C00F6" w:rsidRPr="00C02767">
        <w:rPr>
          <w:sz w:val="28"/>
          <w:szCs w:val="28"/>
          <w:lang w:val="uk-UA"/>
        </w:rPr>
        <w:t xml:space="preserve">  «</w:t>
      </w:r>
      <w:proofErr w:type="spellStart"/>
      <w:r w:rsidR="005C00F6">
        <w:rPr>
          <w:sz w:val="28"/>
          <w:szCs w:val="28"/>
          <w:lang w:val="uk-UA"/>
        </w:rPr>
        <w:t>Дзюньківський</w:t>
      </w:r>
      <w:proofErr w:type="spellEnd"/>
      <w:r w:rsidR="005C00F6" w:rsidRPr="00C02767">
        <w:rPr>
          <w:sz w:val="28"/>
          <w:szCs w:val="28"/>
          <w:lang w:val="uk-UA"/>
        </w:rPr>
        <w:t xml:space="preserve"> заклад дошкільної освіти» Погребищенської міської ради Вінницького району Вінницької області  </w:t>
      </w:r>
      <w:r w:rsidR="005C00F6" w:rsidRPr="005D2180">
        <w:rPr>
          <w:sz w:val="28"/>
          <w:szCs w:val="28"/>
          <w:lang w:val="uk-UA"/>
        </w:rPr>
        <w:t xml:space="preserve">від 09 березня 2026 року № </w:t>
      </w:r>
      <w:r w:rsidR="005D2180" w:rsidRPr="005D2180">
        <w:rPr>
          <w:sz w:val="28"/>
          <w:szCs w:val="28"/>
          <w:lang w:val="uk-UA"/>
        </w:rPr>
        <w:t>13</w:t>
      </w:r>
      <w:r w:rsidR="005C00F6" w:rsidRPr="005D2180">
        <w:rPr>
          <w:sz w:val="28"/>
          <w:szCs w:val="28"/>
          <w:lang w:val="uk-UA"/>
        </w:rPr>
        <w:t xml:space="preserve">, погодження відділу освіти Погребищенської міської ради від 10 березня 2026 року № </w:t>
      </w:r>
      <w:r w:rsidR="005D2180">
        <w:rPr>
          <w:sz w:val="28"/>
          <w:szCs w:val="28"/>
          <w:lang w:val="uk-UA"/>
        </w:rPr>
        <w:t>170</w:t>
      </w:r>
      <w:r w:rsidR="005C00F6" w:rsidRPr="00C02767">
        <w:rPr>
          <w:sz w:val="28"/>
          <w:szCs w:val="28"/>
          <w:lang w:val="uk-UA"/>
        </w:rPr>
        <w:t xml:space="preserve">, </w:t>
      </w:r>
      <w:r w:rsidR="005C00F6" w:rsidRPr="00C02767">
        <w:rPr>
          <w:bCs/>
          <w:sz w:val="28"/>
          <w:szCs w:val="28"/>
          <w:lang w:val="uk-UA"/>
        </w:rPr>
        <w:t xml:space="preserve">виконавчий </w:t>
      </w:r>
      <w:r w:rsidR="005C00F6" w:rsidRPr="00C02767">
        <w:rPr>
          <w:sz w:val="28"/>
          <w:szCs w:val="28"/>
          <w:lang w:val="uk-UA"/>
        </w:rPr>
        <w:t xml:space="preserve"> комітет Погребищенської міської  ради</w:t>
      </w:r>
    </w:p>
    <w:p w14:paraId="16E05F78" w14:textId="77777777" w:rsidR="00B839B9" w:rsidRPr="00C02767" w:rsidRDefault="00B839B9" w:rsidP="00B839B9">
      <w:pPr>
        <w:jc w:val="both"/>
        <w:rPr>
          <w:sz w:val="28"/>
          <w:szCs w:val="28"/>
          <w:lang w:val="uk-UA"/>
        </w:rPr>
      </w:pPr>
    </w:p>
    <w:p w14:paraId="38BB43C1" w14:textId="77777777" w:rsidR="00B839B9" w:rsidRPr="00C02767" w:rsidRDefault="00B839B9" w:rsidP="00B839B9">
      <w:pPr>
        <w:jc w:val="both"/>
        <w:rPr>
          <w:bCs/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 xml:space="preserve"> ВИРІШИВ:</w:t>
      </w:r>
    </w:p>
    <w:p w14:paraId="03230FB2" w14:textId="77777777" w:rsidR="00B839B9" w:rsidRPr="00C02767" w:rsidRDefault="00B839B9" w:rsidP="00B839B9">
      <w:pPr>
        <w:jc w:val="both"/>
        <w:rPr>
          <w:sz w:val="28"/>
          <w:szCs w:val="28"/>
          <w:lang w:val="uk-UA"/>
        </w:rPr>
      </w:pPr>
    </w:p>
    <w:p w14:paraId="731DC533" w14:textId="77777777" w:rsidR="000A4319" w:rsidRDefault="00B839B9" w:rsidP="000A4319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>1. Надати дозвіл відділу освіти Погребищенської міської ради Вінницького району Вінницької області, як балансоутримувачу майна, за погодженням сторін передати на баланс комунального закладу «</w:t>
      </w:r>
      <w:proofErr w:type="spellStart"/>
      <w:r w:rsidR="006F7FB6" w:rsidRPr="00C02767">
        <w:rPr>
          <w:sz w:val="28"/>
          <w:szCs w:val="28"/>
          <w:lang w:val="uk-UA"/>
        </w:rPr>
        <w:t>Дзюньківський</w:t>
      </w:r>
      <w:proofErr w:type="spellEnd"/>
      <w:r w:rsidRPr="00C02767">
        <w:rPr>
          <w:sz w:val="28"/>
          <w:szCs w:val="28"/>
          <w:lang w:val="uk-UA"/>
        </w:rPr>
        <w:t xml:space="preserve"> заклад дошкільної освіти» Погребищенської міської ради Вінницького району </w:t>
      </w:r>
      <w:r w:rsidR="000A4319" w:rsidRPr="00C02767">
        <w:rPr>
          <w:sz w:val="28"/>
          <w:szCs w:val="28"/>
          <w:lang w:val="uk-UA"/>
        </w:rPr>
        <w:t>Вінницької області  майно</w:t>
      </w:r>
      <w:r w:rsidR="000A4319">
        <w:rPr>
          <w:sz w:val="28"/>
          <w:szCs w:val="28"/>
          <w:lang w:val="uk-UA"/>
        </w:rPr>
        <w:t>:</w:t>
      </w:r>
    </w:p>
    <w:p w14:paraId="582335CE" w14:textId="77777777" w:rsidR="000A4319" w:rsidRDefault="000A4319" w:rsidP="000A431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основні засоби</w:t>
      </w:r>
      <w:r w:rsidRPr="00C02767">
        <w:rPr>
          <w:sz w:val="28"/>
          <w:szCs w:val="28"/>
          <w:lang w:val="uk-UA"/>
        </w:rPr>
        <w:t xml:space="preserve"> згідно з додатк</w:t>
      </w:r>
      <w:r>
        <w:rPr>
          <w:sz w:val="28"/>
          <w:szCs w:val="28"/>
          <w:lang w:val="uk-UA"/>
        </w:rPr>
        <w:t>о</w:t>
      </w:r>
      <w:r w:rsidRPr="00C02767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 xml:space="preserve"> 1;</w:t>
      </w:r>
    </w:p>
    <w:p w14:paraId="59D40F8E" w14:textId="77777777" w:rsidR="000A4319" w:rsidRDefault="000A4319" w:rsidP="000A431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- інші необоротні матеріальні активи </w:t>
      </w:r>
      <w:r w:rsidRPr="00C02767">
        <w:rPr>
          <w:sz w:val="28"/>
          <w:szCs w:val="28"/>
          <w:lang w:val="uk-UA"/>
        </w:rPr>
        <w:t>згідно з додатк</w:t>
      </w:r>
      <w:r>
        <w:rPr>
          <w:sz w:val="28"/>
          <w:szCs w:val="28"/>
          <w:lang w:val="uk-UA"/>
        </w:rPr>
        <w:t>о</w:t>
      </w:r>
      <w:r w:rsidRPr="00C02767">
        <w:rPr>
          <w:sz w:val="28"/>
          <w:szCs w:val="28"/>
          <w:lang w:val="uk-UA"/>
        </w:rPr>
        <w:t>м</w:t>
      </w:r>
      <w:r>
        <w:rPr>
          <w:sz w:val="28"/>
          <w:szCs w:val="28"/>
          <w:lang w:val="uk-UA"/>
        </w:rPr>
        <w:t xml:space="preserve"> 2;</w:t>
      </w:r>
    </w:p>
    <w:p w14:paraId="37658DC2" w14:textId="77777777" w:rsidR="000A4319" w:rsidRPr="00C02767" w:rsidRDefault="000A4319" w:rsidP="000A4319">
      <w:pPr>
        <w:ind w:firstLine="567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- запаси згідно з додатком 3.</w:t>
      </w:r>
    </w:p>
    <w:p w14:paraId="4DFC16C7" w14:textId="77777777" w:rsidR="000A4319" w:rsidRDefault="000A4319" w:rsidP="000A4319">
      <w:pPr>
        <w:ind w:firstLine="567"/>
        <w:jc w:val="both"/>
        <w:rPr>
          <w:sz w:val="28"/>
          <w:szCs w:val="28"/>
          <w:lang w:val="uk-UA"/>
        </w:rPr>
      </w:pPr>
    </w:p>
    <w:p w14:paraId="5B02BF2F" w14:textId="77777777" w:rsidR="00B839B9" w:rsidRPr="00C02767" w:rsidRDefault="00B839B9" w:rsidP="000A4319">
      <w:pPr>
        <w:ind w:firstLine="567"/>
        <w:jc w:val="both"/>
        <w:rPr>
          <w:sz w:val="28"/>
          <w:szCs w:val="28"/>
          <w:lang w:val="uk-UA"/>
        </w:rPr>
      </w:pPr>
      <w:r w:rsidRPr="00C02767">
        <w:rPr>
          <w:sz w:val="28"/>
          <w:szCs w:val="28"/>
          <w:lang w:val="uk-UA"/>
        </w:rPr>
        <w:t>2.</w:t>
      </w:r>
      <w:r w:rsidRPr="00C02767">
        <w:rPr>
          <w:sz w:val="28"/>
          <w:szCs w:val="28"/>
        </w:rPr>
        <w:t> </w:t>
      </w:r>
      <w:r w:rsidRPr="00C02767">
        <w:rPr>
          <w:sz w:val="28"/>
          <w:szCs w:val="28"/>
          <w:lang w:val="uk-UA"/>
        </w:rPr>
        <w:t xml:space="preserve"> Відділу освіти Погребищенської міської ради спільно з комунальним </w:t>
      </w:r>
      <w:r w:rsidRPr="00C02767">
        <w:rPr>
          <w:sz w:val="28"/>
          <w:szCs w:val="28"/>
          <w:lang w:val="uk-UA"/>
        </w:rPr>
        <w:lastRenderedPageBreak/>
        <w:t>закладом «</w:t>
      </w:r>
      <w:proofErr w:type="spellStart"/>
      <w:r w:rsidR="006F7FB6" w:rsidRPr="00C02767">
        <w:rPr>
          <w:sz w:val="28"/>
          <w:szCs w:val="28"/>
          <w:lang w:val="uk-UA"/>
        </w:rPr>
        <w:t>Дзюньківський</w:t>
      </w:r>
      <w:proofErr w:type="spellEnd"/>
      <w:r w:rsidRPr="00C02767">
        <w:rPr>
          <w:sz w:val="28"/>
          <w:szCs w:val="28"/>
          <w:lang w:val="uk-UA"/>
        </w:rPr>
        <w:t xml:space="preserve"> заклад дошкільної освіти» Погребищенської міської ради Вінницького району Вінницької області підготувати  та підписати акт прийому-передачі майна, зазначеного в пункті 1 цього рішення, відповідно до законодавства.</w:t>
      </w:r>
    </w:p>
    <w:p w14:paraId="136D67B0" w14:textId="77777777" w:rsidR="00B839B9" w:rsidRPr="00C02767" w:rsidRDefault="00B839B9" w:rsidP="00B839B9">
      <w:pPr>
        <w:ind w:firstLine="560"/>
        <w:jc w:val="both"/>
        <w:rPr>
          <w:sz w:val="28"/>
          <w:szCs w:val="28"/>
          <w:lang w:val="uk-UA"/>
        </w:rPr>
      </w:pPr>
    </w:p>
    <w:p w14:paraId="672F76D8" w14:textId="77777777" w:rsidR="00B839B9" w:rsidRPr="00C02767" w:rsidRDefault="00B839B9" w:rsidP="00B839B9">
      <w:pPr>
        <w:pStyle w:val="21"/>
        <w:shd w:val="clear" w:color="auto" w:fill="auto"/>
        <w:spacing w:before="0" w:after="120" w:line="322" w:lineRule="exact"/>
        <w:ind w:firstLine="560"/>
        <w:rPr>
          <w:rFonts w:ascii="Times New Roman" w:hAnsi="Times New Roman"/>
          <w:lang w:val="uk-UA"/>
        </w:rPr>
      </w:pPr>
      <w:r w:rsidRPr="00C02767">
        <w:rPr>
          <w:rFonts w:ascii="Times New Roman" w:hAnsi="Times New Roman"/>
        </w:rPr>
        <w:t>3.  Ко</w:t>
      </w:r>
      <w:r w:rsidRPr="00C02767">
        <w:rPr>
          <w:rFonts w:ascii="Times New Roman" w:hAnsi="Times New Roman"/>
          <w:lang w:val="uk-UA"/>
        </w:rPr>
        <w:t>н</w:t>
      </w:r>
      <w:proofErr w:type="spellStart"/>
      <w:r w:rsidRPr="00C02767">
        <w:rPr>
          <w:rFonts w:ascii="Times New Roman" w:hAnsi="Times New Roman"/>
        </w:rPr>
        <w:t>троль</w:t>
      </w:r>
      <w:proofErr w:type="spellEnd"/>
      <w:r w:rsidRPr="00C02767">
        <w:rPr>
          <w:rFonts w:ascii="Times New Roman" w:hAnsi="Times New Roman"/>
        </w:rPr>
        <w:t xml:space="preserve"> за </w:t>
      </w:r>
      <w:proofErr w:type="spellStart"/>
      <w:r w:rsidRPr="00C02767">
        <w:rPr>
          <w:rFonts w:ascii="Times New Roman" w:hAnsi="Times New Roman"/>
        </w:rPr>
        <w:t>виконанням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цього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рішення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покласти</w:t>
      </w:r>
      <w:proofErr w:type="spellEnd"/>
      <w:r w:rsidRPr="00C02767">
        <w:rPr>
          <w:rFonts w:ascii="Times New Roman" w:hAnsi="Times New Roman"/>
        </w:rPr>
        <w:t xml:space="preserve"> на заступника </w:t>
      </w:r>
      <w:proofErr w:type="spellStart"/>
      <w:r w:rsidRPr="00C02767">
        <w:rPr>
          <w:rFonts w:ascii="Times New Roman" w:hAnsi="Times New Roman"/>
          <w:lang w:val="uk-UA"/>
        </w:rPr>
        <w:t>Погребищенського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міського</w:t>
      </w:r>
      <w:proofErr w:type="spellEnd"/>
      <w:r w:rsidRPr="00C02767">
        <w:rPr>
          <w:rFonts w:ascii="Times New Roman" w:hAnsi="Times New Roman"/>
          <w:lang w:val="uk-UA"/>
        </w:rPr>
        <w:t xml:space="preserve"> </w:t>
      </w:r>
      <w:proofErr w:type="spellStart"/>
      <w:r w:rsidRPr="00C02767">
        <w:rPr>
          <w:rFonts w:ascii="Times New Roman" w:hAnsi="Times New Roman"/>
        </w:rPr>
        <w:t>голови</w:t>
      </w:r>
      <w:proofErr w:type="spellEnd"/>
      <w:r w:rsidRPr="00C02767">
        <w:rPr>
          <w:rFonts w:ascii="Times New Roman" w:hAnsi="Times New Roman"/>
          <w:lang w:val="uk-UA"/>
        </w:rPr>
        <w:t xml:space="preserve"> Гордійчука І. П.</w:t>
      </w:r>
    </w:p>
    <w:p w14:paraId="22EF273E" w14:textId="77777777" w:rsidR="00B839B9" w:rsidRDefault="00B839B9" w:rsidP="00B839B9">
      <w:pPr>
        <w:jc w:val="both"/>
        <w:rPr>
          <w:sz w:val="28"/>
          <w:szCs w:val="28"/>
          <w:lang w:val="uk-UA"/>
        </w:rPr>
      </w:pPr>
    </w:p>
    <w:p w14:paraId="4BC14925" w14:textId="77777777" w:rsidR="000A4319" w:rsidRDefault="000A4319" w:rsidP="00B839B9">
      <w:pPr>
        <w:jc w:val="both"/>
        <w:rPr>
          <w:sz w:val="28"/>
          <w:szCs w:val="28"/>
          <w:lang w:val="uk-UA"/>
        </w:rPr>
      </w:pPr>
    </w:p>
    <w:p w14:paraId="511FDF31" w14:textId="77777777" w:rsidR="000A4319" w:rsidRPr="00C02767" w:rsidRDefault="000A4319" w:rsidP="00B839B9">
      <w:pPr>
        <w:jc w:val="both"/>
        <w:rPr>
          <w:sz w:val="28"/>
          <w:szCs w:val="28"/>
          <w:lang w:val="uk-UA"/>
        </w:rPr>
      </w:pPr>
    </w:p>
    <w:p w14:paraId="125B5D1C" w14:textId="45033D30" w:rsidR="00905EBB" w:rsidRPr="00C02767" w:rsidRDefault="00B839B9" w:rsidP="005E7670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  <w:r w:rsidRPr="00C02767">
        <w:rPr>
          <w:rFonts w:ascii="Times New Roman" w:hAnsi="Times New Roman"/>
          <w:b/>
          <w:lang w:val="uk-UA"/>
        </w:rPr>
        <w:tab/>
        <w:t xml:space="preserve">Міський голова                               </w:t>
      </w:r>
      <w:r w:rsidRPr="00C02767">
        <w:rPr>
          <w:rFonts w:ascii="Times New Roman" w:hAnsi="Times New Roman"/>
          <w:b/>
          <w:lang w:val="uk-UA"/>
        </w:rPr>
        <w:tab/>
      </w:r>
      <w:r w:rsidRPr="00C02767">
        <w:rPr>
          <w:rFonts w:ascii="Times New Roman" w:hAnsi="Times New Roman"/>
          <w:b/>
          <w:lang w:val="uk-UA"/>
        </w:rPr>
        <w:tab/>
        <w:t>Сергій ВОЛИНСЬКИЙ</w:t>
      </w:r>
      <w:bookmarkStart w:id="0" w:name="_GoBack"/>
      <w:bookmarkEnd w:id="0"/>
    </w:p>
    <w:p w14:paraId="560FBC22" w14:textId="77777777" w:rsidR="00905EBB" w:rsidRPr="00C02767" w:rsidRDefault="00905EBB" w:rsidP="00790757">
      <w:pPr>
        <w:pStyle w:val="21"/>
        <w:shd w:val="clear" w:color="auto" w:fill="auto"/>
        <w:tabs>
          <w:tab w:val="left" w:pos="735"/>
        </w:tabs>
        <w:spacing w:before="0" w:after="0" w:line="317" w:lineRule="exact"/>
        <w:jc w:val="left"/>
        <w:rPr>
          <w:rFonts w:ascii="Times New Roman" w:hAnsi="Times New Roman"/>
          <w:b/>
          <w:lang w:val="uk-UA"/>
        </w:rPr>
      </w:pPr>
    </w:p>
    <w:sectPr w:rsidR="00905EBB" w:rsidRPr="00C02767" w:rsidSect="00064891">
      <w:pgSz w:w="11910" w:h="16850"/>
      <w:pgMar w:top="1134" w:right="567" w:bottom="1134" w:left="1701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402"/>
    <w:multiLevelType w:val="multilevel"/>
    <w:tmpl w:val="00000885"/>
    <w:lvl w:ilvl="0">
      <w:start w:val="1"/>
      <w:numFmt w:val="decimal"/>
      <w:lvlText w:val="%1."/>
      <w:lvlJc w:val="left"/>
      <w:pPr>
        <w:ind w:left="2142" w:hanging="720"/>
      </w:pPr>
      <w:rPr>
        <w:rFonts w:ascii="Times New Roman" w:hAnsi="Times New Roman" w:cs="Times New Roman"/>
        <w:b w:val="0"/>
        <w:bCs w:val="0"/>
        <w:i w:val="0"/>
        <w:iCs w:val="0"/>
        <w:spacing w:val="0"/>
        <w:w w:val="100"/>
        <w:sz w:val="28"/>
        <w:szCs w:val="28"/>
      </w:rPr>
    </w:lvl>
    <w:lvl w:ilvl="1">
      <w:start w:val="1"/>
      <w:numFmt w:val="upperRoman"/>
      <w:lvlText w:val="%2."/>
      <w:lvlJc w:val="left"/>
      <w:pPr>
        <w:ind w:left="3481" w:hanging="216"/>
      </w:pPr>
      <w:rPr>
        <w:rFonts w:cs="Times New Roman"/>
        <w:w w:val="99"/>
      </w:rPr>
    </w:lvl>
    <w:lvl w:ilvl="2">
      <w:start w:val="1"/>
      <w:numFmt w:val="decimal"/>
      <w:lvlText w:val="%3."/>
      <w:lvlJc w:val="left"/>
      <w:pPr>
        <w:ind w:left="3117" w:hanging="28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3">
      <w:numFmt w:val="bullet"/>
      <w:lvlText w:val="•"/>
      <w:lvlJc w:val="left"/>
      <w:pPr>
        <w:ind w:left="7380" w:hanging="282"/>
      </w:pPr>
    </w:lvl>
    <w:lvl w:ilvl="4">
      <w:numFmt w:val="bullet"/>
      <w:lvlText w:val="•"/>
      <w:lvlJc w:val="left"/>
      <w:pPr>
        <w:ind w:left="7855" w:hanging="282"/>
      </w:pPr>
    </w:lvl>
    <w:lvl w:ilvl="5">
      <w:numFmt w:val="bullet"/>
      <w:lvlText w:val="•"/>
      <w:lvlJc w:val="left"/>
      <w:pPr>
        <w:ind w:left="8330" w:hanging="282"/>
      </w:pPr>
    </w:lvl>
    <w:lvl w:ilvl="6">
      <w:numFmt w:val="bullet"/>
      <w:lvlText w:val="•"/>
      <w:lvlJc w:val="left"/>
      <w:pPr>
        <w:ind w:left="8805" w:hanging="282"/>
      </w:pPr>
    </w:lvl>
    <w:lvl w:ilvl="7">
      <w:numFmt w:val="bullet"/>
      <w:lvlText w:val="•"/>
      <w:lvlJc w:val="left"/>
      <w:pPr>
        <w:ind w:left="9280" w:hanging="282"/>
      </w:pPr>
    </w:lvl>
    <w:lvl w:ilvl="8">
      <w:numFmt w:val="bullet"/>
      <w:lvlText w:val="•"/>
      <w:lvlJc w:val="left"/>
      <w:pPr>
        <w:ind w:left="9756" w:hanging="282"/>
      </w:pPr>
    </w:lvl>
  </w:abstractNum>
  <w:abstractNum w:abstractNumId="1">
    <w:nsid w:val="00000403"/>
    <w:multiLevelType w:val="multilevel"/>
    <w:tmpl w:val="00000886"/>
    <w:lvl w:ilvl="0">
      <w:numFmt w:val="bullet"/>
      <w:lvlText w:val="-"/>
      <w:lvlJc w:val="left"/>
      <w:pPr>
        <w:ind w:left="702" w:hanging="173"/>
      </w:pPr>
      <w:rPr>
        <w:rFonts w:ascii="Times New Roman" w:hAnsi="Times New Roman"/>
        <w:b w:val="0"/>
        <w:i w:val="0"/>
        <w:w w:val="100"/>
        <w:sz w:val="28"/>
      </w:rPr>
    </w:lvl>
    <w:lvl w:ilvl="1">
      <w:numFmt w:val="bullet"/>
      <w:lvlText w:val="•"/>
      <w:lvlJc w:val="left"/>
      <w:pPr>
        <w:ind w:left="1700" w:hanging="173"/>
      </w:pPr>
    </w:lvl>
    <w:lvl w:ilvl="2">
      <w:numFmt w:val="bullet"/>
      <w:lvlText w:val="•"/>
      <w:lvlJc w:val="left"/>
      <w:pPr>
        <w:ind w:left="2701" w:hanging="173"/>
      </w:pPr>
    </w:lvl>
    <w:lvl w:ilvl="3">
      <w:numFmt w:val="bullet"/>
      <w:lvlText w:val="•"/>
      <w:lvlJc w:val="left"/>
      <w:pPr>
        <w:ind w:left="3701" w:hanging="173"/>
      </w:pPr>
    </w:lvl>
    <w:lvl w:ilvl="4">
      <w:numFmt w:val="bullet"/>
      <w:lvlText w:val="•"/>
      <w:lvlJc w:val="left"/>
      <w:pPr>
        <w:ind w:left="4702" w:hanging="173"/>
      </w:pPr>
    </w:lvl>
    <w:lvl w:ilvl="5">
      <w:numFmt w:val="bullet"/>
      <w:lvlText w:val="•"/>
      <w:lvlJc w:val="left"/>
      <w:pPr>
        <w:ind w:left="5703" w:hanging="173"/>
      </w:pPr>
    </w:lvl>
    <w:lvl w:ilvl="6">
      <w:numFmt w:val="bullet"/>
      <w:lvlText w:val="•"/>
      <w:lvlJc w:val="left"/>
      <w:pPr>
        <w:ind w:left="6703" w:hanging="173"/>
      </w:pPr>
    </w:lvl>
    <w:lvl w:ilvl="7">
      <w:numFmt w:val="bullet"/>
      <w:lvlText w:val="•"/>
      <w:lvlJc w:val="left"/>
      <w:pPr>
        <w:ind w:left="7704" w:hanging="173"/>
      </w:pPr>
    </w:lvl>
    <w:lvl w:ilvl="8">
      <w:numFmt w:val="bullet"/>
      <w:lvlText w:val="•"/>
      <w:lvlJc w:val="left"/>
      <w:pPr>
        <w:ind w:left="8705" w:hanging="173"/>
      </w:pPr>
    </w:lvl>
  </w:abstractNum>
  <w:abstractNum w:abstractNumId="2">
    <w:nsid w:val="00000404"/>
    <w:multiLevelType w:val="multilevel"/>
    <w:tmpl w:val="00000887"/>
    <w:lvl w:ilvl="0">
      <w:start w:val="1"/>
      <w:numFmt w:val="decimal"/>
      <w:lvlText w:val="%1"/>
      <w:lvlJc w:val="left"/>
      <w:pPr>
        <w:ind w:left="702" w:hanging="622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2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22"/>
      </w:pPr>
    </w:lvl>
    <w:lvl w:ilvl="3">
      <w:numFmt w:val="bullet"/>
      <w:lvlText w:val="•"/>
      <w:lvlJc w:val="left"/>
      <w:pPr>
        <w:ind w:left="3701" w:hanging="622"/>
      </w:pPr>
    </w:lvl>
    <w:lvl w:ilvl="4">
      <w:numFmt w:val="bullet"/>
      <w:lvlText w:val="•"/>
      <w:lvlJc w:val="left"/>
      <w:pPr>
        <w:ind w:left="4702" w:hanging="622"/>
      </w:pPr>
    </w:lvl>
    <w:lvl w:ilvl="5">
      <w:numFmt w:val="bullet"/>
      <w:lvlText w:val="•"/>
      <w:lvlJc w:val="left"/>
      <w:pPr>
        <w:ind w:left="5703" w:hanging="622"/>
      </w:pPr>
    </w:lvl>
    <w:lvl w:ilvl="6">
      <w:numFmt w:val="bullet"/>
      <w:lvlText w:val="•"/>
      <w:lvlJc w:val="left"/>
      <w:pPr>
        <w:ind w:left="6703" w:hanging="622"/>
      </w:pPr>
    </w:lvl>
    <w:lvl w:ilvl="7">
      <w:numFmt w:val="bullet"/>
      <w:lvlText w:val="•"/>
      <w:lvlJc w:val="left"/>
      <w:pPr>
        <w:ind w:left="7704" w:hanging="622"/>
      </w:pPr>
    </w:lvl>
    <w:lvl w:ilvl="8">
      <w:numFmt w:val="bullet"/>
      <w:lvlText w:val="•"/>
      <w:lvlJc w:val="left"/>
      <w:pPr>
        <w:ind w:left="8705" w:hanging="622"/>
      </w:pPr>
    </w:lvl>
  </w:abstractNum>
  <w:abstractNum w:abstractNumId="3">
    <w:nsid w:val="00000405"/>
    <w:multiLevelType w:val="multilevel"/>
    <w:tmpl w:val="00000888"/>
    <w:lvl w:ilvl="0">
      <w:start w:val="3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4">
    <w:nsid w:val="00000406"/>
    <w:multiLevelType w:val="multilevel"/>
    <w:tmpl w:val="00000889"/>
    <w:lvl w:ilvl="0">
      <w:start w:val="4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5">
    <w:nsid w:val="00000407"/>
    <w:multiLevelType w:val="multilevel"/>
    <w:tmpl w:val="0000088A"/>
    <w:lvl w:ilvl="0">
      <w:start w:val="5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3677" w:hanging="493"/>
      </w:pPr>
    </w:lvl>
    <w:lvl w:ilvl="3">
      <w:numFmt w:val="bullet"/>
      <w:lvlText w:val="•"/>
      <w:lvlJc w:val="left"/>
      <w:pPr>
        <w:ind w:left="4555" w:hanging="493"/>
      </w:pPr>
    </w:lvl>
    <w:lvl w:ilvl="4">
      <w:numFmt w:val="bullet"/>
      <w:lvlText w:val="•"/>
      <w:lvlJc w:val="left"/>
      <w:pPr>
        <w:ind w:left="5434" w:hanging="493"/>
      </w:pPr>
    </w:lvl>
    <w:lvl w:ilvl="5">
      <w:numFmt w:val="bullet"/>
      <w:lvlText w:val="•"/>
      <w:lvlJc w:val="left"/>
      <w:pPr>
        <w:ind w:left="6313" w:hanging="493"/>
      </w:pPr>
    </w:lvl>
    <w:lvl w:ilvl="6">
      <w:numFmt w:val="bullet"/>
      <w:lvlText w:val="•"/>
      <w:lvlJc w:val="left"/>
      <w:pPr>
        <w:ind w:left="7191" w:hanging="493"/>
      </w:pPr>
    </w:lvl>
    <w:lvl w:ilvl="7">
      <w:numFmt w:val="bullet"/>
      <w:lvlText w:val="•"/>
      <w:lvlJc w:val="left"/>
      <w:pPr>
        <w:ind w:left="8070" w:hanging="493"/>
      </w:pPr>
    </w:lvl>
    <w:lvl w:ilvl="8">
      <w:numFmt w:val="bullet"/>
      <w:lvlText w:val="•"/>
      <w:lvlJc w:val="left"/>
      <w:pPr>
        <w:ind w:left="8949" w:hanging="493"/>
      </w:pPr>
    </w:lvl>
  </w:abstractNum>
  <w:abstractNum w:abstractNumId="6">
    <w:nsid w:val="00000408"/>
    <w:multiLevelType w:val="multilevel"/>
    <w:tmpl w:val="0000088B"/>
    <w:lvl w:ilvl="0">
      <w:start w:val="6"/>
      <w:numFmt w:val="decimal"/>
      <w:lvlText w:val="%1"/>
      <w:lvlJc w:val="left"/>
      <w:pPr>
        <w:ind w:left="702" w:hanging="49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49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490"/>
      </w:pPr>
    </w:lvl>
    <w:lvl w:ilvl="3">
      <w:numFmt w:val="bullet"/>
      <w:lvlText w:val="•"/>
      <w:lvlJc w:val="left"/>
      <w:pPr>
        <w:ind w:left="3701" w:hanging="490"/>
      </w:pPr>
    </w:lvl>
    <w:lvl w:ilvl="4">
      <w:numFmt w:val="bullet"/>
      <w:lvlText w:val="•"/>
      <w:lvlJc w:val="left"/>
      <w:pPr>
        <w:ind w:left="4702" w:hanging="490"/>
      </w:pPr>
    </w:lvl>
    <w:lvl w:ilvl="5">
      <w:numFmt w:val="bullet"/>
      <w:lvlText w:val="•"/>
      <w:lvlJc w:val="left"/>
      <w:pPr>
        <w:ind w:left="5703" w:hanging="490"/>
      </w:pPr>
    </w:lvl>
    <w:lvl w:ilvl="6">
      <w:numFmt w:val="bullet"/>
      <w:lvlText w:val="•"/>
      <w:lvlJc w:val="left"/>
      <w:pPr>
        <w:ind w:left="6703" w:hanging="490"/>
      </w:pPr>
    </w:lvl>
    <w:lvl w:ilvl="7">
      <w:numFmt w:val="bullet"/>
      <w:lvlText w:val="•"/>
      <w:lvlJc w:val="left"/>
      <w:pPr>
        <w:ind w:left="7704" w:hanging="490"/>
      </w:pPr>
    </w:lvl>
    <w:lvl w:ilvl="8">
      <w:numFmt w:val="bullet"/>
      <w:lvlText w:val="•"/>
      <w:lvlJc w:val="left"/>
      <w:pPr>
        <w:ind w:left="8705" w:hanging="490"/>
      </w:pPr>
    </w:lvl>
  </w:abstractNum>
  <w:abstractNum w:abstractNumId="7">
    <w:nsid w:val="00000409"/>
    <w:multiLevelType w:val="multilevel"/>
    <w:tmpl w:val="0000088C"/>
    <w:lvl w:ilvl="0">
      <w:start w:val="9"/>
      <w:numFmt w:val="decimal"/>
      <w:lvlText w:val="%1"/>
      <w:lvlJc w:val="left"/>
      <w:pPr>
        <w:ind w:left="1914" w:hanging="493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1914" w:hanging="493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660"/>
      </w:pPr>
      <w:rPr>
        <w:rFonts w:ascii="Times New Roman" w:hAnsi="Times New Roman" w:cs="Times New Roman"/>
        <w:b w:val="0"/>
        <w:bCs w:val="0"/>
        <w:i w:val="0"/>
        <w:iCs w:val="0"/>
        <w:spacing w:val="-3"/>
        <w:w w:val="100"/>
        <w:sz w:val="28"/>
        <w:szCs w:val="28"/>
      </w:rPr>
    </w:lvl>
    <w:lvl w:ilvl="3">
      <w:numFmt w:val="bullet"/>
      <w:lvlText w:val="•"/>
      <w:lvlJc w:val="left"/>
      <w:pPr>
        <w:ind w:left="3872" w:hanging="660"/>
      </w:pPr>
    </w:lvl>
    <w:lvl w:ilvl="4">
      <w:numFmt w:val="bullet"/>
      <w:lvlText w:val="•"/>
      <w:lvlJc w:val="left"/>
      <w:pPr>
        <w:ind w:left="4848" w:hanging="660"/>
      </w:pPr>
    </w:lvl>
    <w:lvl w:ilvl="5">
      <w:numFmt w:val="bullet"/>
      <w:lvlText w:val="•"/>
      <w:lvlJc w:val="left"/>
      <w:pPr>
        <w:ind w:left="5825" w:hanging="660"/>
      </w:pPr>
    </w:lvl>
    <w:lvl w:ilvl="6">
      <w:numFmt w:val="bullet"/>
      <w:lvlText w:val="•"/>
      <w:lvlJc w:val="left"/>
      <w:pPr>
        <w:ind w:left="6801" w:hanging="660"/>
      </w:pPr>
    </w:lvl>
    <w:lvl w:ilvl="7">
      <w:numFmt w:val="bullet"/>
      <w:lvlText w:val="•"/>
      <w:lvlJc w:val="left"/>
      <w:pPr>
        <w:ind w:left="7777" w:hanging="660"/>
      </w:pPr>
    </w:lvl>
    <w:lvl w:ilvl="8">
      <w:numFmt w:val="bullet"/>
      <w:lvlText w:val="•"/>
      <w:lvlJc w:val="left"/>
      <w:pPr>
        <w:ind w:left="8753" w:hanging="660"/>
      </w:pPr>
    </w:lvl>
  </w:abstractNum>
  <w:abstractNum w:abstractNumId="8">
    <w:nsid w:val="0000040A"/>
    <w:multiLevelType w:val="multilevel"/>
    <w:tmpl w:val="0000088D"/>
    <w:lvl w:ilvl="0">
      <w:start w:val="11"/>
      <w:numFmt w:val="decimal"/>
      <w:lvlText w:val="%1"/>
      <w:lvlJc w:val="left"/>
      <w:pPr>
        <w:ind w:left="702" w:hanging="748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74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748"/>
      </w:pPr>
    </w:lvl>
    <w:lvl w:ilvl="3">
      <w:numFmt w:val="bullet"/>
      <w:lvlText w:val="•"/>
      <w:lvlJc w:val="left"/>
      <w:pPr>
        <w:ind w:left="3701" w:hanging="748"/>
      </w:pPr>
    </w:lvl>
    <w:lvl w:ilvl="4">
      <w:numFmt w:val="bullet"/>
      <w:lvlText w:val="•"/>
      <w:lvlJc w:val="left"/>
      <w:pPr>
        <w:ind w:left="4702" w:hanging="748"/>
      </w:pPr>
    </w:lvl>
    <w:lvl w:ilvl="5">
      <w:numFmt w:val="bullet"/>
      <w:lvlText w:val="•"/>
      <w:lvlJc w:val="left"/>
      <w:pPr>
        <w:ind w:left="5703" w:hanging="748"/>
      </w:pPr>
    </w:lvl>
    <w:lvl w:ilvl="6">
      <w:numFmt w:val="bullet"/>
      <w:lvlText w:val="•"/>
      <w:lvlJc w:val="left"/>
      <w:pPr>
        <w:ind w:left="6703" w:hanging="748"/>
      </w:pPr>
    </w:lvl>
    <w:lvl w:ilvl="7">
      <w:numFmt w:val="bullet"/>
      <w:lvlText w:val="•"/>
      <w:lvlJc w:val="left"/>
      <w:pPr>
        <w:ind w:left="7704" w:hanging="748"/>
      </w:pPr>
    </w:lvl>
    <w:lvl w:ilvl="8">
      <w:numFmt w:val="bullet"/>
      <w:lvlText w:val="•"/>
      <w:lvlJc w:val="left"/>
      <w:pPr>
        <w:ind w:left="8705" w:hanging="748"/>
      </w:pPr>
    </w:lvl>
  </w:abstractNum>
  <w:abstractNum w:abstractNumId="9">
    <w:nsid w:val="0000040B"/>
    <w:multiLevelType w:val="multilevel"/>
    <w:tmpl w:val="0000088E"/>
    <w:lvl w:ilvl="0">
      <w:start w:val="12"/>
      <w:numFmt w:val="decimal"/>
      <w:lvlText w:val="%1"/>
      <w:lvlJc w:val="left"/>
      <w:pPr>
        <w:ind w:left="702" w:hanging="627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27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start w:val="1"/>
      <w:numFmt w:val="decimal"/>
      <w:lvlText w:val="%1.%2.%3"/>
      <w:lvlJc w:val="left"/>
      <w:pPr>
        <w:ind w:left="702" w:hanging="801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3">
      <w:start w:val="1"/>
      <w:numFmt w:val="decimal"/>
      <w:lvlText w:val="%1.%2.%3.%4"/>
      <w:lvlJc w:val="left"/>
      <w:pPr>
        <w:ind w:left="702" w:hanging="968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4">
      <w:numFmt w:val="bullet"/>
      <w:lvlText w:val="•"/>
      <w:lvlJc w:val="left"/>
      <w:pPr>
        <w:ind w:left="5035" w:hanging="968"/>
      </w:pPr>
    </w:lvl>
    <w:lvl w:ilvl="5">
      <w:numFmt w:val="bullet"/>
      <w:lvlText w:val="•"/>
      <w:lvlJc w:val="left"/>
      <w:pPr>
        <w:ind w:left="5980" w:hanging="968"/>
      </w:pPr>
    </w:lvl>
    <w:lvl w:ilvl="6">
      <w:numFmt w:val="bullet"/>
      <w:lvlText w:val="•"/>
      <w:lvlJc w:val="left"/>
      <w:pPr>
        <w:ind w:left="6925" w:hanging="968"/>
      </w:pPr>
    </w:lvl>
    <w:lvl w:ilvl="7">
      <w:numFmt w:val="bullet"/>
      <w:lvlText w:val="•"/>
      <w:lvlJc w:val="left"/>
      <w:pPr>
        <w:ind w:left="7870" w:hanging="968"/>
      </w:pPr>
    </w:lvl>
    <w:lvl w:ilvl="8">
      <w:numFmt w:val="bullet"/>
      <w:lvlText w:val="•"/>
      <w:lvlJc w:val="left"/>
      <w:pPr>
        <w:ind w:left="8816" w:hanging="968"/>
      </w:pPr>
    </w:lvl>
  </w:abstractNum>
  <w:abstractNum w:abstractNumId="10">
    <w:nsid w:val="0000040C"/>
    <w:multiLevelType w:val="multilevel"/>
    <w:tmpl w:val="0000088F"/>
    <w:lvl w:ilvl="0">
      <w:start w:val="13"/>
      <w:numFmt w:val="decimal"/>
      <w:lvlText w:val="%1"/>
      <w:lvlJc w:val="left"/>
      <w:pPr>
        <w:ind w:left="702" w:hanging="670"/>
      </w:pPr>
      <w:rPr>
        <w:rFonts w:cs="Times New Roman"/>
      </w:rPr>
    </w:lvl>
    <w:lvl w:ilvl="1">
      <w:start w:val="1"/>
      <w:numFmt w:val="decimal"/>
      <w:lvlText w:val="%1.%2."/>
      <w:lvlJc w:val="left"/>
      <w:pPr>
        <w:ind w:left="702" w:hanging="670"/>
      </w:pPr>
      <w:rPr>
        <w:rFonts w:ascii="Times New Roman" w:hAnsi="Times New Roman" w:cs="Times New Roman"/>
        <w:b w:val="0"/>
        <w:bCs w:val="0"/>
        <w:i w:val="0"/>
        <w:iCs w:val="0"/>
        <w:spacing w:val="-4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670"/>
      </w:pPr>
    </w:lvl>
    <w:lvl w:ilvl="3">
      <w:numFmt w:val="bullet"/>
      <w:lvlText w:val="•"/>
      <w:lvlJc w:val="left"/>
      <w:pPr>
        <w:ind w:left="3701" w:hanging="670"/>
      </w:pPr>
    </w:lvl>
    <w:lvl w:ilvl="4">
      <w:numFmt w:val="bullet"/>
      <w:lvlText w:val="•"/>
      <w:lvlJc w:val="left"/>
      <w:pPr>
        <w:ind w:left="4702" w:hanging="670"/>
      </w:pPr>
    </w:lvl>
    <w:lvl w:ilvl="5">
      <w:numFmt w:val="bullet"/>
      <w:lvlText w:val="•"/>
      <w:lvlJc w:val="left"/>
      <w:pPr>
        <w:ind w:left="5703" w:hanging="670"/>
      </w:pPr>
    </w:lvl>
    <w:lvl w:ilvl="6">
      <w:numFmt w:val="bullet"/>
      <w:lvlText w:val="•"/>
      <w:lvlJc w:val="left"/>
      <w:pPr>
        <w:ind w:left="6703" w:hanging="670"/>
      </w:pPr>
    </w:lvl>
    <w:lvl w:ilvl="7">
      <w:numFmt w:val="bullet"/>
      <w:lvlText w:val="•"/>
      <w:lvlJc w:val="left"/>
      <w:pPr>
        <w:ind w:left="7704" w:hanging="670"/>
      </w:pPr>
    </w:lvl>
    <w:lvl w:ilvl="8">
      <w:numFmt w:val="bullet"/>
      <w:lvlText w:val="•"/>
      <w:lvlJc w:val="left"/>
      <w:pPr>
        <w:ind w:left="8705" w:hanging="670"/>
      </w:pPr>
    </w:lvl>
  </w:abstractNum>
  <w:abstractNum w:abstractNumId="11">
    <w:nsid w:val="0000040D"/>
    <w:multiLevelType w:val="multilevel"/>
    <w:tmpl w:val="00000890"/>
    <w:lvl w:ilvl="0">
      <w:start w:val="1"/>
      <w:numFmt w:val="decimal"/>
      <w:lvlText w:val="%1."/>
      <w:lvlJc w:val="left"/>
      <w:pPr>
        <w:ind w:left="702" w:hanging="281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1">
      <w:start w:val="1"/>
      <w:numFmt w:val="decimal"/>
      <w:lvlText w:val="%1.%2."/>
      <w:lvlJc w:val="left"/>
      <w:pPr>
        <w:ind w:left="702" w:hanging="540"/>
      </w:pPr>
      <w:rPr>
        <w:rFonts w:ascii="Times New Roman" w:hAnsi="Times New Roman" w:cs="Times New Roman"/>
        <w:b w:val="0"/>
        <w:bCs w:val="0"/>
        <w:i w:val="0"/>
        <w:iCs w:val="0"/>
        <w:w w:val="100"/>
        <w:sz w:val="28"/>
        <w:szCs w:val="28"/>
      </w:rPr>
    </w:lvl>
    <w:lvl w:ilvl="2">
      <w:numFmt w:val="bullet"/>
      <w:lvlText w:val="•"/>
      <w:lvlJc w:val="left"/>
      <w:pPr>
        <w:ind w:left="2701" w:hanging="540"/>
      </w:pPr>
    </w:lvl>
    <w:lvl w:ilvl="3">
      <w:numFmt w:val="bullet"/>
      <w:lvlText w:val="•"/>
      <w:lvlJc w:val="left"/>
      <w:pPr>
        <w:ind w:left="3701" w:hanging="540"/>
      </w:pPr>
    </w:lvl>
    <w:lvl w:ilvl="4">
      <w:numFmt w:val="bullet"/>
      <w:lvlText w:val="•"/>
      <w:lvlJc w:val="left"/>
      <w:pPr>
        <w:ind w:left="4702" w:hanging="540"/>
      </w:pPr>
    </w:lvl>
    <w:lvl w:ilvl="5">
      <w:numFmt w:val="bullet"/>
      <w:lvlText w:val="•"/>
      <w:lvlJc w:val="left"/>
      <w:pPr>
        <w:ind w:left="5703" w:hanging="540"/>
      </w:pPr>
    </w:lvl>
    <w:lvl w:ilvl="6">
      <w:numFmt w:val="bullet"/>
      <w:lvlText w:val="•"/>
      <w:lvlJc w:val="left"/>
      <w:pPr>
        <w:ind w:left="6703" w:hanging="540"/>
      </w:pPr>
    </w:lvl>
    <w:lvl w:ilvl="7">
      <w:numFmt w:val="bullet"/>
      <w:lvlText w:val="•"/>
      <w:lvlJc w:val="left"/>
      <w:pPr>
        <w:ind w:left="7704" w:hanging="540"/>
      </w:pPr>
    </w:lvl>
    <w:lvl w:ilvl="8">
      <w:numFmt w:val="bullet"/>
      <w:lvlText w:val="•"/>
      <w:lvlJc w:val="left"/>
      <w:pPr>
        <w:ind w:left="8705" w:hanging="540"/>
      </w:pPr>
    </w:lvl>
  </w:abstractNum>
  <w:abstractNum w:abstractNumId="12">
    <w:nsid w:val="027E46B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3">
    <w:nsid w:val="09745912"/>
    <w:multiLevelType w:val="hybridMultilevel"/>
    <w:tmpl w:val="1FD0EDE2"/>
    <w:lvl w:ilvl="0" w:tplc="C4E87CDA">
      <w:start w:val="1"/>
      <w:numFmt w:val="decimal"/>
      <w:lvlText w:val="%1."/>
      <w:lvlJc w:val="left"/>
      <w:pPr>
        <w:ind w:left="368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088" w:hanging="360"/>
      </w:pPr>
    </w:lvl>
    <w:lvl w:ilvl="2" w:tplc="0422001B" w:tentative="1">
      <w:start w:val="1"/>
      <w:numFmt w:val="lowerRoman"/>
      <w:lvlText w:val="%3."/>
      <w:lvlJc w:val="right"/>
      <w:pPr>
        <w:ind w:left="1808" w:hanging="180"/>
      </w:pPr>
    </w:lvl>
    <w:lvl w:ilvl="3" w:tplc="0422000F" w:tentative="1">
      <w:start w:val="1"/>
      <w:numFmt w:val="decimal"/>
      <w:lvlText w:val="%4."/>
      <w:lvlJc w:val="left"/>
      <w:pPr>
        <w:ind w:left="2528" w:hanging="360"/>
      </w:pPr>
    </w:lvl>
    <w:lvl w:ilvl="4" w:tplc="04220019" w:tentative="1">
      <w:start w:val="1"/>
      <w:numFmt w:val="lowerLetter"/>
      <w:lvlText w:val="%5."/>
      <w:lvlJc w:val="left"/>
      <w:pPr>
        <w:ind w:left="3248" w:hanging="360"/>
      </w:pPr>
    </w:lvl>
    <w:lvl w:ilvl="5" w:tplc="0422001B" w:tentative="1">
      <w:start w:val="1"/>
      <w:numFmt w:val="lowerRoman"/>
      <w:lvlText w:val="%6."/>
      <w:lvlJc w:val="right"/>
      <w:pPr>
        <w:ind w:left="3968" w:hanging="180"/>
      </w:pPr>
    </w:lvl>
    <w:lvl w:ilvl="6" w:tplc="0422000F" w:tentative="1">
      <w:start w:val="1"/>
      <w:numFmt w:val="decimal"/>
      <w:lvlText w:val="%7."/>
      <w:lvlJc w:val="left"/>
      <w:pPr>
        <w:ind w:left="4688" w:hanging="360"/>
      </w:pPr>
    </w:lvl>
    <w:lvl w:ilvl="7" w:tplc="04220019" w:tentative="1">
      <w:start w:val="1"/>
      <w:numFmt w:val="lowerLetter"/>
      <w:lvlText w:val="%8."/>
      <w:lvlJc w:val="left"/>
      <w:pPr>
        <w:ind w:left="5408" w:hanging="360"/>
      </w:pPr>
    </w:lvl>
    <w:lvl w:ilvl="8" w:tplc="0422001B" w:tentative="1">
      <w:start w:val="1"/>
      <w:numFmt w:val="lowerRoman"/>
      <w:lvlText w:val="%9."/>
      <w:lvlJc w:val="right"/>
      <w:pPr>
        <w:ind w:left="6128" w:hanging="180"/>
      </w:pPr>
    </w:lvl>
  </w:abstractNum>
  <w:abstractNum w:abstractNumId="14">
    <w:nsid w:val="3FF97BC4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5">
    <w:nsid w:val="46D51734"/>
    <w:multiLevelType w:val="hybridMultilevel"/>
    <w:tmpl w:val="D982EC74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4C325F71"/>
    <w:multiLevelType w:val="hybridMultilevel"/>
    <w:tmpl w:val="454289D2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5C1D7D80"/>
    <w:multiLevelType w:val="multilevel"/>
    <w:tmpl w:val="FBD49FF8"/>
    <w:lvl w:ilvl="0">
      <w:start w:val="1"/>
      <w:numFmt w:val="decimal"/>
      <w:lvlText w:val="%1."/>
      <w:lvlJc w:val="left"/>
      <w:pPr>
        <w:ind w:left="630" w:hanging="630"/>
      </w:pPr>
    </w:lvl>
    <w:lvl w:ilvl="1">
      <w:start w:val="1"/>
      <w:numFmt w:val="decimal"/>
      <w:lvlText w:val="%1.%2."/>
      <w:lvlJc w:val="left"/>
      <w:pPr>
        <w:ind w:left="720" w:hanging="720"/>
      </w:pPr>
    </w:lvl>
    <w:lvl w:ilvl="2">
      <w:start w:val="1"/>
      <w:numFmt w:val="decimal"/>
      <w:lvlText w:val="%1.%2.%3."/>
      <w:lvlJc w:val="left"/>
      <w:pPr>
        <w:ind w:left="720" w:hanging="720"/>
      </w:pPr>
    </w:lvl>
    <w:lvl w:ilvl="3">
      <w:start w:val="1"/>
      <w:numFmt w:val="decimal"/>
      <w:lvlText w:val="%1.%2.%3.%4."/>
      <w:lvlJc w:val="left"/>
      <w:pPr>
        <w:ind w:left="1080" w:hanging="1080"/>
      </w:pPr>
    </w:lvl>
    <w:lvl w:ilvl="4">
      <w:start w:val="1"/>
      <w:numFmt w:val="decimal"/>
      <w:lvlText w:val="%1.%2.%3.%4.%5."/>
      <w:lvlJc w:val="left"/>
      <w:pPr>
        <w:ind w:left="1080" w:hanging="1080"/>
      </w:pPr>
    </w:lvl>
    <w:lvl w:ilvl="5">
      <w:start w:val="1"/>
      <w:numFmt w:val="decimal"/>
      <w:lvlText w:val="%1.%2.%3.%4.%5.%6."/>
      <w:lvlJc w:val="left"/>
      <w:pPr>
        <w:ind w:left="1440" w:hanging="1440"/>
      </w:pPr>
    </w:lvl>
    <w:lvl w:ilvl="6">
      <w:start w:val="1"/>
      <w:numFmt w:val="decimal"/>
      <w:lvlText w:val="%1.%2.%3.%4.%5.%6.%7."/>
      <w:lvlJc w:val="left"/>
      <w:pPr>
        <w:ind w:left="1800" w:hanging="1800"/>
      </w:pPr>
    </w:lvl>
    <w:lvl w:ilvl="7">
      <w:start w:val="1"/>
      <w:numFmt w:val="decimal"/>
      <w:lvlText w:val="%1.%2.%3.%4.%5.%6.%7.%8."/>
      <w:lvlJc w:val="left"/>
      <w:pPr>
        <w:ind w:left="1800" w:hanging="1800"/>
      </w:pPr>
    </w:lvl>
    <w:lvl w:ilvl="8">
      <w:start w:val="1"/>
      <w:numFmt w:val="decimal"/>
      <w:lvlText w:val="%1.%2.%3.%4.%5.%6.%7.%8.%9."/>
      <w:lvlJc w:val="left"/>
      <w:pPr>
        <w:ind w:left="2160" w:hanging="2160"/>
      </w:pPr>
    </w:lvl>
  </w:abstractNum>
  <w:num w:numId="1">
    <w:abstractNumId w:val="11"/>
  </w:num>
  <w:num w:numId="2">
    <w:abstractNumId w:val="10"/>
  </w:num>
  <w:num w:numId="3">
    <w:abstractNumId w:val="9"/>
  </w:num>
  <w:num w:numId="4">
    <w:abstractNumId w:val="8"/>
  </w:num>
  <w:num w:numId="5">
    <w:abstractNumId w:val="7"/>
  </w:num>
  <w:num w:numId="6">
    <w:abstractNumId w:val="6"/>
  </w:num>
  <w:num w:numId="7">
    <w:abstractNumId w:val="5"/>
  </w:num>
  <w:num w:numId="8">
    <w:abstractNumId w:val="4"/>
  </w:num>
  <w:num w:numId="9">
    <w:abstractNumId w:val="3"/>
  </w:num>
  <w:num w:numId="10">
    <w:abstractNumId w:val="2"/>
  </w:num>
  <w:num w:numId="11">
    <w:abstractNumId w:val="1"/>
  </w:num>
  <w:num w:numId="12">
    <w:abstractNumId w:val="0"/>
  </w:num>
  <w:num w:numId="13">
    <w:abstractNumId w:val="16"/>
  </w:num>
  <w:num w:numId="14">
    <w:abstractNumId w:val="12"/>
  </w:num>
  <w:num w:numId="15">
    <w:abstractNumId w:val="14"/>
  </w:num>
  <w:num w:numId="16">
    <w:abstractNumId w:val="13"/>
  </w:num>
  <w:num w:numId="17">
    <w:abstractNumId w:val="1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embedSystemFonts/>
  <w:bordersDoNotSurroundHeader/>
  <w:bordersDoNotSurroundFooter/>
  <w:proofState w:spelling="clean" w:grammar="clean"/>
  <w:defaultTabStop w:val="720"/>
  <w:hyphenationZone w:val="425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doNotCompress"/>
  <w:doNotValidateAgainstSchema/>
  <w:doNotDemarcateInvalidXml/>
  <w:compat>
    <w:ulTrailSpace/>
    <w:doNotExpandShiftReturn/>
    <w:adjustLineHeightInTabl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D292D"/>
    <w:rsid w:val="000062FF"/>
    <w:rsid w:val="0001726F"/>
    <w:rsid w:val="000270ED"/>
    <w:rsid w:val="00027B7E"/>
    <w:rsid w:val="0005045F"/>
    <w:rsid w:val="00062A03"/>
    <w:rsid w:val="00064891"/>
    <w:rsid w:val="00086285"/>
    <w:rsid w:val="00087A74"/>
    <w:rsid w:val="00093403"/>
    <w:rsid w:val="000937B0"/>
    <w:rsid w:val="000A21F4"/>
    <w:rsid w:val="000A4319"/>
    <w:rsid w:val="000B28E6"/>
    <w:rsid w:val="000B439B"/>
    <w:rsid w:val="000C5689"/>
    <w:rsid w:val="000D54FB"/>
    <w:rsid w:val="000D6A5E"/>
    <w:rsid w:val="000F08A4"/>
    <w:rsid w:val="000F3891"/>
    <w:rsid w:val="000F5229"/>
    <w:rsid w:val="000F5F69"/>
    <w:rsid w:val="0010751F"/>
    <w:rsid w:val="00111CCE"/>
    <w:rsid w:val="0011780A"/>
    <w:rsid w:val="001210C6"/>
    <w:rsid w:val="0012688E"/>
    <w:rsid w:val="00127A71"/>
    <w:rsid w:val="001308C5"/>
    <w:rsid w:val="00141B7F"/>
    <w:rsid w:val="00150382"/>
    <w:rsid w:val="0018056D"/>
    <w:rsid w:val="00183A58"/>
    <w:rsid w:val="00183FAC"/>
    <w:rsid w:val="0019465E"/>
    <w:rsid w:val="001A0861"/>
    <w:rsid w:val="001A0CDE"/>
    <w:rsid w:val="001D7200"/>
    <w:rsid w:val="001F06B3"/>
    <w:rsid w:val="0021044B"/>
    <w:rsid w:val="002123F3"/>
    <w:rsid w:val="00214FA1"/>
    <w:rsid w:val="00221440"/>
    <w:rsid w:val="002257BF"/>
    <w:rsid w:val="002419E6"/>
    <w:rsid w:val="0024208B"/>
    <w:rsid w:val="00243C87"/>
    <w:rsid w:val="00264091"/>
    <w:rsid w:val="00266A5B"/>
    <w:rsid w:val="00273D8C"/>
    <w:rsid w:val="00277B46"/>
    <w:rsid w:val="00283EFF"/>
    <w:rsid w:val="00285829"/>
    <w:rsid w:val="00285D52"/>
    <w:rsid w:val="002946A9"/>
    <w:rsid w:val="00297696"/>
    <w:rsid w:val="002A3391"/>
    <w:rsid w:val="002A43EE"/>
    <w:rsid w:val="002B109B"/>
    <w:rsid w:val="002B55FA"/>
    <w:rsid w:val="002D74B3"/>
    <w:rsid w:val="002E145F"/>
    <w:rsid w:val="00307E68"/>
    <w:rsid w:val="00313F04"/>
    <w:rsid w:val="00326B95"/>
    <w:rsid w:val="0032736E"/>
    <w:rsid w:val="00343D16"/>
    <w:rsid w:val="003653C0"/>
    <w:rsid w:val="00370A90"/>
    <w:rsid w:val="003779E7"/>
    <w:rsid w:val="0039347B"/>
    <w:rsid w:val="00397EA4"/>
    <w:rsid w:val="003A2BC4"/>
    <w:rsid w:val="003A63A1"/>
    <w:rsid w:val="003C7201"/>
    <w:rsid w:val="003E4BFB"/>
    <w:rsid w:val="003E74D7"/>
    <w:rsid w:val="003F4F68"/>
    <w:rsid w:val="0042546A"/>
    <w:rsid w:val="00447323"/>
    <w:rsid w:val="00454E0A"/>
    <w:rsid w:val="00457D7F"/>
    <w:rsid w:val="00465DD3"/>
    <w:rsid w:val="00473F39"/>
    <w:rsid w:val="004769CF"/>
    <w:rsid w:val="00483314"/>
    <w:rsid w:val="00485F06"/>
    <w:rsid w:val="00490413"/>
    <w:rsid w:val="004A20AB"/>
    <w:rsid w:val="004A5795"/>
    <w:rsid w:val="004C0AAA"/>
    <w:rsid w:val="004C4791"/>
    <w:rsid w:val="004D0F00"/>
    <w:rsid w:val="004D25A7"/>
    <w:rsid w:val="004E7559"/>
    <w:rsid w:val="004F0C54"/>
    <w:rsid w:val="004F5399"/>
    <w:rsid w:val="004F5E65"/>
    <w:rsid w:val="0051138A"/>
    <w:rsid w:val="0054384E"/>
    <w:rsid w:val="00564657"/>
    <w:rsid w:val="00576DD3"/>
    <w:rsid w:val="00592583"/>
    <w:rsid w:val="005B0C62"/>
    <w:rsid w:val="005B5120"/>
    <w:rsid w:val="005C00F6"/>
    <w:rsid w:val="005C64E5"/>
    <w:rsid w:val="005D2180"/>
    <w:rsid w:val="005D292D"/>
    <w:rsid w:val="005D368B"/>
    <w:rsid w:val="005D7A4E"/>
    <w:rsid w:val="005E6BDB"/>
    <w:rsid w:val="005E7670"/>
    <w:rsid w:val="005F1996"/>
    <w:rsid w:val="005F6979"/>
    <w:rsid w:val="00634090"/>
    <w:rsid w:val="00644AC2"/>
    <w:rsid w:val="00647B44"/>
    <w:rsid w:val="00662D79"/>
    <w:rsid w:val="0066424C"/>
    <w:rsid w:val="006759E7"/>
    <w:rsid w:val="006768BA"/>
    <w:rsid w:val="00683811"/>
    <w:rsid w:val="00692F95"/>
    <w:rsid w:val="006A0926"/>
    <w:rsid w:val="006B4036"/>
    <w:rsid w:val="006C66CC"/>
    <w:rsid w:val="006C6BD0"/>
    <w:rsid w:val="006D031A"/>
    <w:rsid w:val="006D39CB"/>
    <w:rsid w:val="006D52AC"/>
    <w:rsid w:val="006D60A9"/>
    <w:rsid w:val="006D6B9C"/>
    <w:rsid w:val="006E4275"/>
    <w:rsid w:val="006F66EE"/>
    <w:rsid w:val="006F693F"/>
    <w:rsid w:val="006F7FB6"/>
    <w:rsid w:val="00705641"/>
    <w:rsid w:val="00745F6C"/>
    <w:rsid w:val="00761FDE"/>
    <w:rsid w:val="00762A89"/>
    <w:rsid w:val="00762D09"/>
    <w:rsid w:val="00787D65"/>
    <w:rsid w:val="00790757"/>
    <w:rsid w:val="007954E5"/>
    <w:rsid w:val="007A150F"/>
    <w:rsid w:val="007A4923"/>
    <w:rsid w:val="007B2360"/>
    <w:rsid w:val="007C4E26"/>
    <w:rsid w:val="007F1DA4"/>
    <w:rsid w:val="007F5612"/>
    <w:rsid w:val="0081062C"/>
    <w:rsid w:val="00820C8E"/>
    <w:rsid w:val="0082766E"/>
    <w:rsid w:val="0085043B"/>
    <w:rsid w:val="0085299C"/>
    <w:rsid w:val="0085743B"/>
    <w:rsid w:val="00862E4F"/>
    <w:rsid w:val="00876B04"/>
    <w:rsid w:val="00880AC4"/>
    <w:rsid w:val="00896508"/>
    <w:rsid w:val="00896581"/>
    <w:rsid w:val="0089705A"/>
    <w:rsid w:val="008A1839"/>
    <w:rsid w:val="008A1F9A"/>
    <w:rsid w:val="008B121C"/>
    <w:rsid w:val="008C3D8C"/>
    <w:rsid w:val="008C7600"/>
    <w:rsid w:val="008D080B"/>
    <w:rsid w:val="008D6690"/>
    <w:rsid w:val="008E376C"/>
    <w:rsid w:val="008E7692"/>
    <w:rsid w:val="008F2DA3"/>
    <w:rsid w:val="008F2E24"/>
    <w:rsid w:val="00901A03"/>
    <w:rsid w:val="00901A8F"/>
    <w:rsid w:val="00905EBB"/>
    <w:rsid w:val="009102C2"/>
    <w:rsid w:val="009146CB"/>
    <w:rsid w:val="00916275"/>
    <w:rsid w:val="00925281"/>
    <w:rsid w:val="00927AB8"/>
    <w:rsid w:val="00937F6F"/>
    <w:rsid w:val="0094587A"/>
    <w:rsid w:val="00964C08"/>
    <w:rsid w:val="009731C6"/>
    <w:rsid w:val="009774E2"/>
    <w:rsid w:val="00983748"/>
    <w:rsid w:val="009C4650"/>
    <w:rsid w:val="009D2724"/>
    <w:rsid w:val="009E28B1"/>
    <w:rsid w:val="00A339FE"/>
    <w:rsid w:val="00A35AE6"/>
    <w:rsid w:val="00A44782"/>
    <w:rsid w:val="00A47C27"/>
    <w:rsid w:val="00A506BD"/>
    <w:rsid w:val="00A50820"/>
    <w:rsid w:val="00A53189"/>
    <w:rsid w:val="00A6179B"/>
    <w:rsid w:val="00A75E7F"/>
    <w:rsid w:val="00A824E2"/>
    <w:rsid w:val="00A91F72"/>
    <w:rsid w:val="00AC31B7"/>
    <w:rsid w:val="00AF0B24"/>
    <w:rsid w:val="00AF75A7"/>
    <w:rsid w:val="00AF7F77"/>
    <w:rsid w:val="00B01720"/>
    <w:rsid w:val="00B01733"/>
    <w:rsid w:val="00B237DF"/>
    <w:rsid w:val="00B403D9"/>
    <w:rsid w:val="00B45503"/>
    <w:rsid w:val="00B45689"/>
    <w:rsid w:val="00B558FC"/>
    <w:rsid w:val="00B56F8D"/>
    <w:rsid w:val="00B723F7"/>
    <w:rsid w:val="00B724B3"/>
    <w:rsid w:val="00B762B0"/>
    <w:rsid w:val="00B839B9"/>
    <w:rsid w:val="00B87922"/>
    <w:rsid w:val="00B95CBC"/>
    <w:rsid w:val="00B972A6"/>
    <w:rsid w:val="00BA59D1"/>
    <w:rsid w:val="00BB738E"/>
    <w:rsid w:val="00BF38AA"/>
    <w:rsid w:val="00BF3FA5"/>
    <w:rsid w:val="00BF4929"/>
    <w:rsid w:val="00C01CF7"/>
    <w:rsid w:val="00C02767"/>
    <w:rsid w:val="00C11CD0"/>
    <w:rsid w:val="00C205A0"/>
    <w:rsid w:val="00C22FB3"/>
    <w:rsid w:val="00C27813"/>
    <w:rsid w:val="00C46277"/>
    <w:rsid w:val="00C520D2"/>
    <w:rsid w:val="00C71D65"/>
    <w:rsid w:val="00C801ED"/>
    <w:rsid w:val="00C8185C"/>
    <w:rsid w:val="00CB208D"/>
    <w:rsid w:val="00CB4112"/>
    <w:rsid w:val="00CC30C0"/>
    <w:rsid w:val="00CD687C"/>
    <w:rsid w:val="00CF6DFC"/>
    <w:rsid w:val="00D164C6"/>
    <w:rsid w:val="00D17779"/>
    <w:rsid w:val="00D46667"/>
    <w:rsid w:val="00D63A54"/>
    <w:rsid w:val="00D7640F"/>
    <w:rsid w:val="00D90427"/>
    <w:rsid w:val="00DA050B"/>
    <w:rsid w:val="00DA5D46"/>
    <w:rsid w:val="00DA7A4C"/>
    <w:rsid w:val="00DB0AAB"/>
    <w:rsid w:val="00DC4FDC"/>
    <w:rsid w:val="00DF7111"/>
    <w:rsid w:val="00E241D6"/>
    <w:rsid w:val="00E53DDA"/>
    <w:rsid w:val="00E5544B"/>
    <w:rsid w:val="00E669E7"/>
    <w:rsid w:val="00EB00FB"/>
    <w:rsid w:val="00EB393B"/>
    <w:rsid w:val="00EC4717"/>
    <w:rsid w:val="00EE5B15"/>
    <w:rsid w:val="00F1368B"/>
    <w:rsid w:val="00F42A64"/>
    <w:rsid w:val="00F50816"/>
    <w:rsid w:val="00F52719"/>
    <w:rsid w:val="00F6724F"/>
    <w:rsid w:val="00F94B63"/>
    <w:rsid w:val="00FA08F8"/>
    <w:rsid w:val="00FC041A"/>
    <w:rsid w:val="00FC4517"/>
    <w:rsid w:val="00FD1343"/>
    <w:rsid w:val="00FE1340"/>
    <w:rsid w:val="00FE53B4"/>
    <w:rsid w:val="00FF4FA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133E1CA5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762B0"/>
    <w:pPr>
      <w:widowControl w:val="0"/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link w:val="10"/>
    <w:uiPriority w:val="1"/>
    <w:qFormat/>
    <w:rsid w:val="00B762B0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B839B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762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B762B0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762B0"/>
    <w:rPr>
      <w:rFonts w:ascii="Times New Roman" w:hAnsi="Times New Roman" w:cs="Times New Roman"/>
    </w:rPr>
  </w:style>
  <w:style w:type="paragraph" w:styleId="a5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6"/>
    <w:uiPriority w:val="34"/>
    <w:qFormat/>
    <w:rsid w:val="00B762B0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762B0"/>
    <w:rPr>
      <w:sz w:val="24"/>
      <w:szCs w:val="24"/>
    </w:rPr>
  </w:style>
  <w:style w:type="character" w:styleId="a7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8">
    <w:name w:val="Table Grid"/>
    <w:basedOn w:val="a1"/>
    <w:uiPriority w:val="59"/>
    <w:rsid w:val="008574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="Calibri" w:hAnsi="Calibri"/>
      <w:sz w:val="28"/>
      <w:szCs w:val="28"/>
    </w:rPr>
  </w:style>
  <w:style w:type="paragraph" w:customStyle="1" w:styleId="rvps2">
    <w:name w:val="rvps2"/>
    <w:basedOn w:val="a"/>
    <w:rsid w:val="001A086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241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241D6"/>
    <w:rPr>
      <w:rFonts w:ascii="Tahoma" w:hAnsi="Tahoma" w:cs="Tahoma"/>
      <w:sz w:val="16"/>
      <w:szCs w:val="16"/>
    </w:rPr>
  </w:style>
  <w:style w:type="character" w:customStyle="1" w:styleId="314pt">
    <w:name w:val="Основной текст (3) + 14 pt"/>
    <w:rsid w:val="0079075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20">
    <w:name w:val="Обычный2"/>
    <w:uiPriority w:val="99"/>
    <w:rsid w:val="00CC30C0"/>
    <w:pPr>
      <w:suppressAutoHyphens/>
      <w:spacing w:before="100" w:beforeAutospacing="1" w:after="100" w:afterAutospacing="1"/>
    </w:pPr>
    <w:rPr>
      <w:rFonts w:ascii="Times New Roman" w:hAnsi="Times New Roman"/>
      <w:sz w:val="24"/>
      <w:szCs w:val="24"/>
      <w:lang w:val="uk-UA" w:eastAsia="uk-UA"/>
    </w:rPr>
  </w:style>
  <w:style w:type="table" w:customStyle="1" w:styleId="TableNormal1">
    <w:name w:val="Table Normal1"/>
    <w:semiHidden/>
    <w:rsid w:val="00CC30C0"/>
    <w:rPr>
      <w:rFonts w:ascii="Times New Roman" w:hAnsi="Times New Roman"/>
      <w:lang w:val="uk-UA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link w:val="30"/>
    <w:locked/>
    <w:rsid w:val="00CC30C0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C30C0"/>
    <w:pPr>
      <w:shd w:val="clear" w:color="auto" w:fill="FFFFFF"/>
      <w:autoSpaceDE/>
      <w:autoSpaceDN/>
      <w:adjustRightInd/>
      <w:spacing w:line="346" w:lineRule="exact"/>
      <w:ind w:firstLine="1440"/>
    </w:pPr>
    <w:rPr>
      <w:rFonts w:ascii="Calibri" w:hAnsi="Calibri"/>
      <w:b/>
      <w:bCs/>
      <w:sz w:val="32"/>
      <w:szCs w:val="32"/>
    </w:rPr>
  </w:style>
  <w:style w:type="character" w:customStyle="1" w:styleId="docdata">
    <w:name w:val="docdata"/>
    <w:aliases w:val="docy,v5,1964,baiaagaaboqcaaad5quaaaxzbqaaaaaaaaaaaaaaaaaaaaaaaaaaaaaaaaaaaaaaaaaaaaaaaaaaaaaaaaaaaaaaaaaaaaaaaaaaaaaaaaaaaaaaaaaaaaaaaaaaaaaaaaaaaaaaaaaaaaaaaaaaaaaaaaaaaaaaaaaaaaaaaaaaaaaaaaaaaaaaaaaaaaaaaaaaaaaaaaaaaaaaaaaaaaaaaaaaaaaaaaaaaaaa"/>
    <w:basedOn w:val="a0"/>
    <w:rsid w:val="00C22FB3"/>
  </w:style>
  <w:style w:type="paragraph" w:styleId="ab">
    <w:name w:val="List"/>
    <w:basedOn w:val="a"/>
    <w:semiHidden/>
    <w:unhideWhenUsed/>
    <w:rsid w:val="00905EBB"/>
    <w:pPr>
      <w:widowControl/>
      <w:autoSpaceDE/>
      <w:autoSpaceDN/>
      <w:adjustRightInd/>
      <w:ind w:left="283" w:hanging="283"/>
    </w:pPr>
    <w:rPr>
      <w:sz w:val="24"/>
      <w:szCs w:val="24"/>
      <w:lang w:val="uk-UA"/>
    </w:rPr>
  </w:style>
  <w:style w:type="character" w:customStyle="1" w:styleId="a6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5"/>
    <w:uiPriority w:val="34"/>
    <w:locked/>
    <w:rsid w:val="00CB4112"/>
    <w:rPr>
      <w:rFonts w:ascii="Times New Roman" w:hAnsi="Times New Roman"/>
      <w:sz w:val="24"/>
      <w:szCs w:val="24"/>
    </w:rPr>
  </w:style>
  <w:style w:type="character" w:customStyle="1" w:styleId="vkekvd">
    <w:name w:val="vkekvd"/>
    <w:basedOn w:val="a0"/>
    <w:rsid w:val="00CB4112"/>
  </w:style>
  <w:style w:type="character" w:styleId="ac">
    <w:name w:val="Strong"/>
    <w:basedOn w:val="a0"/>
    <w:uiPriority w:val="22"/>
    <w:qFormat/>
    <w:rsid w:val="00CB4112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B839B9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normaltextrun">
    <w:name w:val="normaltextrun"/>
    <w:rsid w:val="00B839B9"/>
    <w:rPr>
      <w:rFonts w:cs="Times New Roman"/>
    </w:rPr>
  </w:style>
  <w:style w:type="character" w:customStyle="1" w:styleId="eop">
    <w:name w:val="eop"/>
    <w:rsid w:val="00B839B9"/>
    <w:rPr>
      <w:rFonts w:cs="Times New Roman"/>
    </w:rPr>
  </w:style>
  <w:style w:type="paragraph" w:customStyle="1" w:styleId="paragraph">
    <w:name w:val="paragraph"/>
    <w:basedOn w:val="a"/>
    <w:rsid w:val="00B839B9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1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Body Text" w:uiPriority="1" w:unhideWhenUsed="0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B762B0"/>
    <w:pPr>
      <w:widowControl w:val="0"/>
      <w:autoSpaceDE w:val="0"/>
      <w:autoSpaceDN w:val="0"/>
      <w:adjustRightInd w:val="0"/>
    </w:pPr>
    <w:rPr>
      <w:rFonts w:ascii="Times New Roman" w:hAnsi="Times New Roman"/>
      <w:sz w:val="22"/>
      <w:szCs w:val="22"/>
    </w:rPr>
  </w:style>
  <w:style w:type="paragraph" w:styleId="1">
    <w:name w:val="heading 1"/>
    <w:basedOn w:val="a"/>
    <w:link w:val="10"/>
    <w:uiPriority w:val="1"/>
    <w:qFormat/>
    <w:rsid w:val="00B762B0"/>
    <w:pPr>
      <w:spacing w:before="1" w:line="322" w:lineRule="exact"/>
      <w:ind w:left="1206"/>
      <w:jc w:val="center"/>
      <w:outlineLvl w:val="0"/>
    </w:pPr>
    <w:rPr>
      <w:b/>
      <w:bCs/>
      <w:sz w:val="28"/>
      <w:szCs w:val="28"/>
    </w:rPr>
  </w:style>
  <w:style w:type="paragraph" w:styleId="4">
    <w:name w:val="heading 4"/>
    <w:basedOn w:val="a"/>
    <w:next w:val="a"/>
    <w:link w:val="40"/>
    <w:uiPriority w:val="9"/>
    <w:unhideWhenUsed/>
    <w:qFormat/>
    <w:rsid w:val="00B839B9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locked/>
    <w:rsid w:val="00B762B0"/>
    <w:rPr>
      <w:rFonts w:ascii="Cambria" w:eastAsia="Times New Roman" w:hAnsi="Cambria" w:cs="Times New Roman"/>
      <w:b/>
      <w:bCs/>
      <w:kern w:val="32"/>
      <w:sz w:val="32"/>
      <w:szCs w:val="32"/>
    </w:rPr>
  </w:style>
  <w:style w:type="paragraph" w:styleId="a3">
    <w:name w:val="Body Text"/>
    <w:basedOn w:val="a"/>
    <w:link w:val="a4"/>
    <w:uiPriority w:val="1"/>
    <w:qFormat/>
    <w:rsid w:val="00B762B0"/>
    <w:pPr>
      <w:ind w:left="702" w:firstLine="719"/>
      <w:jc w:val="both"/>
    </w:pPr>
    <w:rPr>
      <w:sz w:val="28"/>
      <w:szCs w:val="28"/>
    </w:rPr>
  </w:style>
  <w:style w:type="character" w:customStyle="1" w:styleId="a4">
    <w:name w:val="Основной текст Знак"/>
    <w:basedOn w:val="a0"/>
    <w:link w:val="a3"/>
    <w:uiPriority w:val="99"/>
    <w:semiHidden/>
    <w:locked/>
    <w:rsid w:val="00B762B0"/>
    <w:rPr>
      <w:rFonts w:ascii="Times New Roman" w:hAnsi="Times New Roman" w:cs="Times New Roman"/>
    </w:rPr>
  </w:style>
  <w:style w:type="paragraph" w:styleId="a5">
    <w:name w:val="List Paragraph"/>
    <w:aliases w:val="Mummuga loetelu,Loendi lõik,2,просто,List Paragraph1,Абзац списка3,Абзац списка11,List Paragraph1 Знак Знак,Colorful List - Accent 11,No Spacing1,Абзац списка2,List Paragraph11,List Paragraph2,Абзац списка21,Dot pt,Bullet 1"/>
    <w:basedOn w:val="a"/>
    <w:link w:val="a6"/>
    <w:uiPriority w:val="34"/>
    <w:qFormat/>
    <w:rsid w:val="00B762B0"/>
    <w:pPr>
      <w:ind w:left="702" w:firstLine="719"/>
      <w:jc w:val="both"/>
    </w:pPr>
    <w:rPr>
      <w:sz w:val="24"/>
      <w:szCs w:val="24"/>
    </w:rPr>
  </w:style>
  <w:style w:type="paragraph" w:customStyle="1" w:styleId="TableParagraph">
    <w:name w:val="Table Paragraph"/>
    <w:basedOn w:val="a"/>
    <w:uiPriority w:val="1"/>
    <w:qFormat/>
    <w:rsid w:val="00B762B0"/>
    <w:rPr>
      <w:sz w:val="24"/>
      <w:szCs w:val="24"/>
    </w:rPr>
  </w:style>
  <w:style w:type="character" w:styleId="a7">
    <w:name w:val="Hyperlink"/>
    <w:basedOn w:val="a0"/>
    <w:uiPriority w:val="99"/>
    <w:unhideWhenUsed/>
    <w:rsid w:val="0085299C"/>
    <w:rPr>
      <w:rFonts w:cs="Times New Roman"/>
      <w:color w:val="0563C1"/>
      <w:u w:val="single"/>
    </w:rPr>
  </w:style>
  <w:style w:type="character" w:customStyle="1" w:styleId="FontStyle16">
    <w:name w:val="Font Style16"/>
    <w:rsid w:val="00A824E2"/>
    <w:rPr>
      <w:rFonts w:ascii="Times New Roman" w:hAnsi="Times New Roman"/>
      <w:sz w:val="24"/>
    </w:rPr>
  </w:style>
  <w:style w:type="character" w:customStyle="1" w:styleId="rvts0">
    <w:name w:val="rvts0"/>
    <w:basedOn w:val="a0"/>
    <w:rsid w:val="003E4BFB"/>
    <w:rPr>
      <w:rFonts w:cs="Times New Roman"/>
    </w:rPr>
  </w:style>
  <w:style w:type="table" w:styleId="a8">
    <w:name w:val="Table Grid"/>
    <w:basedOn w:val="a1"/>
    <w:uiPriority w:val="59"/>
    <w:rsid w:val="0085743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2">
    <w:name w:val="Основной текст (2)_"/>
    <w:link w:val="21"/>
    <w:locked/>
    <w:rsid w:val="00CB208D"/>
    <w:rPr>
      <w:sz w:val="28"/>
      <w:szCs w:val="28"/>
      <w:shd w:val="clear" w:color="auto" w:fill="FFFFFF"/>
    </w:rPr>
  </w:style>
  <w:style w:type="paragraph" w:customStyle="1" w:styleId="21">
    <w:name w:val="Основной текст (2)1"/>
    <w:basedOn w:val="a"/>
    <w:link w:val="2"/>
    <w:rsid w:val="00CB208D"/>
    <w:pPr>
      <w:shd w:val="clear" w:color="auto" w:fill="FFFFFF"/>
      <w:autoSpaceDE/>
      <w:autoSpaceDN/>
      <w:adjustRightInd/>
      <w:spacing w:before="300" w:after="300" w:line="240" w:lineRule="atLeast"/>
      <w:jc w:val="both"/>
    </w:pPr>
    <w:rPr>
      <w:rFonts w:ascii="Calibri" w:hAnsi="Calibri"/>
      <w:sz w:val="28"/>
      <w:szCs w:val="28"/>
    </w:rPr>
  </w:style>
  <w:style w:type="paragraph" w:customStyle="1" w:styleId="rvps2">
    <w:name w:val="rvps2"/>
    <w:basedOn w:val="a"/>
    <w:rsid w:val="001A0861"/>
    <w:pPr>
      <w:widowControl/>
      <w:autoSpaceDE/>
      <w:autoSpaceDN/>
      <w:adjustRightInd/>
      <w:spacing w:before="100" w:beforeAutospacing="1" w:after="100" w:afterAutospacing="1"/>
    </w:pPr>
    <w:rPr>
      <w:sz w:val="24"/>
      <w:szCs w:val="24"/>
    </w:rPr>
  </w:style>
  <w:style w:type="paragraph" w:styleId="a9">
    <w:name w:val="Balloon Text"/>
    <w:basedOn w:val="a"/>
    <w:link w:val="aa"/>
    <w:uiPriority w:val="99"/>
    <w:semiHidden/>
    <w:unhideWhenUsed/>
    <w:rsid w:val="00E241D6"/>
    <w:rPr>
      <w:rFonts w:ascii="Tahoma" w:hAnsi="Tahoma" w:cs="Tahoma"/>
      <w:sz w:val="16"/>
      <w:szCs w:val="16"/>
    </w:rPr>
  </w:style>
  <w:style w:type="character" w:customStyle="1" w:styleId="aa">
    <w:name w:val="Текст выноски Знак"/>
    <w:basedOn w:val="a0"/>
    <w:link w:val="a9"/>
    <w:uiPriority w:val="99"/>
    <w:semiHidden/>
    <w:rsid w:val="00E241D6"/>
    <w:rPr>
      <w:rFonts w:ascii="Tahoma" w:hAnsi="Tahoma" w:cs="Tahoma"/>
      <w:sz w:val="16"/>
      <w:szCs w:val="16"/>
    </w:rPr>
  </w:style>
  <w:style w:type="character" w:customStyle="1" w:styleId="314pt">
    <w:name w:val="Основной текст (3) + 14 pt"/>
    <w:rsid w:val="00790757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customStyle="1" w:styleId="20">
    <w:name w:val="Обычный2"/>
    <w:uiPriority w:val="99"/>
    <w:rsid w:val="00CC30C0"/>
    <w:pPr>
      <w:suppressAutoHyphens/>
      <w:spacing w:before="100" w:beforeAutospacing="1" w:after="100" w:afterAutospacing="1"/>
    </w:pPr>
    <w:rPr>
      <w:rFonts w:ascii="Times New Roman" w:hAnsi="Times New Roman"/>
      <w:sz w:val="24"/>
      <w:szCs w:val="24"/>
      <w:lang w:val="uk-UA" w:eastAsia="uk-UA"/>
    </w:rPr>
  </w:style>
  <w:style w:type="table" w:customStyle="1" w:styleId="TableNormal1">
    <w:name w:val="Table Normal1"/>
    <w:semiHidden/>
    <w:rsid w:val="00CC30C0"/>
    <w:rPr>
      <w:rFonts w:ascii="Times New Roman" w:hAnsi="Times New Roman"/>
      <w:lang w:val="uk-UA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customStyle="1" w:styleId="3">
    <w:name w:val="Основной текст (3)_"/>
    <w:link w:val="30"/>
    <w:locked/>
    <w:rsid w:val="00CC30C0"/>
    <w:rPr>
      <w:b/>
      <w:bCs/>
      <w:sz w:val="32"/>
      <w:szCs w:val="32"/>
      <w:shd w:val="clear" w:color="auto" w:fill="FFFFFF"/>
    </w:rPr>
  </w:style>
  <w:style w:type="paragraph" w:customStyle="1" w:styleId="30">
    <w:name w:val="Основной текст (3)"/>
    <w:basedOn w:val="a"/>
    <w:link w:val="3"/>
    <w:rsid w:val="00CC30C0"/>
    <w:pPr>
      <w:shd w:val="clear" w:color="auto" w:fill="FFFFFF"/>
      <w:autoSpaceDE/>
      <w:autoSpaceDN/>
      <w:adjustRightInd/>
      <w:spacing w:line="346" w:lineRule="exact"/>
      <w:ind w:firstLine="1440"/>
    </w:pPr>
    <w:rPr>
      <w:rFonts w:ascii="Calibri" w:hAnsi="Calibri"/>
      <w:b/>
      <w:bCs/>
      <w:sz w:val="32"/>
      <w:szCs w:val="32"/>
    </w:rPr>
  </w:style>
  <w:style w:type="character" w:customStyle="1" w:styleId="docdata">
    <w:name w:val="docdata"/>
    <w:aliases w:val="docy,v5,1964,baiaagaaboqcaaad5quaaaxzbqaaaaaaaaaaaaaaaaaaaaaaaaaaaaaaaaaaaaaaaaaaaaaaaaaaaaaaaaaaaaaaaaaaaaaaaaaaaaaaaaaaaaaaaaaaaaaaaaaaaaaaaaaaaaaaaaaaaaaaaaaaaaaaaaaaaaaaaaaaaaaaaaaaaaaaaaaaaaaaaaaaaaaaaaaaaaaaaaaaaaaaaaaaaaaaaaaaaaaaaaaaaaaa"/>
    <w:basedOn w:val="a0"/>
    <w:rsid w:val="00C22FB3"/>
  </w:style>
  <w:style w:type="paragraph" w:styleId="ab">
    <w:name w:val="List"/>
    <w:basedOn w:val="a"/>
    <w:semiHidden/>
    <w:unhideWhenUsed/>
    <w:rsid w:val="00905EBB"/>
    <w:pPr>
      <w:widowControl/>
      <w:autoSpaceDE/>
      <w:autoSpaceDN/>
      <w:adjustRightInd/>
      <w:ind w:left="283" w:hanging="283"/>
    </w:pPr>
    <w:rPr>
      <w:sz w:val="24"/>
      <w:szCs w:val="24"/>
      <w:lang w:val="uk-UA"/>
    </w:rPr>
  </w:style>
  <w:style w:type="character" w:customStyle="1" w:styleId="a6">
    <w:name w:val="Абзац списка Знак"/>
    <w:aliases w:val="Mummuga loetelu Знак,Loendi lõik Знак,2 Знак,просто Знак,List Paragraph1 Знак,Абзац списка3 Знак,Абзац списка11 Знак,List Paragraph1 Знак Знак Знак,Colorful List - Accent 11 Знак,No Spacing1 Знак,Абзац списка2 Знак,List Paragraph2 Знак"/>
    <w:link w:val="a5"/>
    <w:uiPriority w:val="34"/>
    <w:locked/>
    <w:rsid w:val="00CB4112"/>
    <w:rPr>
      <w:rFonts w:ascii="Times New Roman" w:hAnsi="Times New Roman"/>
      <w:sz w:val="24"/>
      <w:szCs w:val="24"/>
    </w:rPr>
  </w:style>
  <w:style w:type="character" w:customStyle="1" w:styleId="vkekvd">
    <w:name w:val="vkekvd"/>
    <w:basedOn w:val="a0"/>
    <w:rsid w:val="00CB4112"/>
  </w:style>
  <w:style w:type="character" w:styleId="ac">
    <w:name w:val="Strong"/>
    <w:basedOn w:val="a0"/>
    <w:uiPriority w:val="22"/>
    <w:qFormat/>
    <w:rsid w:val="00CB4112"/>
    <w:rPr>
      <w:b/>
      <w:bCs/>
    </w:rPr>
  </w:style>
  <w:style w:type="character" w:customStyle="1" w:styleId="40">
    <w:name w:val="Заголовок 4 Знак"/>
    <w:basedOn w:val="a0"/>
    <w:link w:val="4"/>
    <w:uiPriority w:val="9"/>
    <w:rsid w:val="00B839B9"/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</w:rPr>
  </w:style>
  <w:style w:type="character" w:customStyle="1" w:styleId="normaltextrun">
    <w:name w:val="normaltextrun"/>
    <w:rsid w:val="00B839B9"/>
    <w:rPr>
      <w:rFonts w:cs="Times New Roman"/>
    </w:rPr>
  </w:style>
  <w:style w:type="character" w:customStyle="1" w:styleId="eop">
    <w:name w:val="eop"/>
    <w:rsid w:val="00B839B9"/>
    <w:rPr>
      <w:rFonts w:cs="Times New Roman"/>
    </w:rPr>
  </w:style>
  <w:style w:type="paragraph" w:customStyle="1" w:styleId="paragraph">
    <w:name w:val="paragraph"/>
    <w:basedOn w:val="a"/>
    <w:rsid w:val="00B839B9"/>
    <w:pPr>
      <w:widowControl/>
      <w:suppressAutoHyphens/>
      <w:autoSpaceDE/>
      <w:autoSpaceDN/>
      <w:adjustRightInd/>
      <w:spacing w:before="280" w:after="280"/>
    </w:pPr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08197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B778F8F-7A86-4BC0-93FD-EF6D01D0BE2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336</Words>
  <Characters>1917</Characters>
  <Application>Microsoft Office Word</Application>
  <DocSecurity>0</DocSecurity>
  <Lines>15</Lines>
  <Paragraphs>4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>Grizli777</Company>
  <LinksUpToDate>false</LinksUpToDate>
  <CharactersWithSpaces>2249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Froesko</cp:lastModifiedBy>
  <cp:revision>3</cp:revision>
  <cp:lastPrinted>2026-03-11T13:15:00Z</cp:lastPrinted>
  <dcterms:created xsi:type="dcterms:W3CDTF">2026-03-16T07:13:00Z</dcterms:created>
  <dcterms:modified xsi:type="dcterms:W3CDTF">2026-03-16T07:15:00Z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or">
    <vt:lpwstr>Microsoft® Word 2016</vt:lpwstr>
  </property>
</Properties>
</file>